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672" w:type="dxa"/>
        <w:tblLayout w:type="fixed"/>
        <w:tblLook w:val="0000" w:firstRow="0" w:lastRow="0" w:firstColumn="0" w:lastColumn="0" w:noHBand="0" w:noVBand="0"/>
      </w:tblPr>
      <w:tblGrid>
        <w:gridCol w:w="4560"/>
        <w:gridCol w:w="5940"/>
      </w:tblGrid>
      <w:tr w:rsidR="0073728D" w:rsidRPr="0073728D" w14:paraId="062162F1" w14:textId="77777777" w:rsidTr="004C1FFA">
        <w:trPr>
          <w:trHeight w:val="1442"/>
        </w:trPr>
        <w:tc>
          <w:tcPr>
            <w:tcW w:w="4560" w:type="dxa"/>
            <w:shd w:val="clear" w:color="auto" w:fill="auto"/>
          </w:tcPr>
          <w:p w14:paraId="0861C018" w14:textId="77777777" w:rsidR="00BE64B7" w:rsidRPr="0073728D" w:rsidRDefault="00F92107" w:rsidP="004C1FFA">
            <w:pPr>
              <w:keepNext/>
              <w:widowControl/>
              <w:numPr>
                <w:ilvl w:val="1"/>
                <w:numId w:val="0"/>
              </w:numPr>
              <w:ind w:right="-104"/>
              <w:jc w:val="center"/>
              <w:outlineLvl w:val="1"/>
              <w:rPr>
                <w:rFonts w:eastAsia="Times New Roman" w:cs="Times New Roman"/>
                <w:b/>
                <w:bCs/>
                <w:kern w:val="0"/>
                <w:sz w:val="26"/>
                <w:szCs w:val="26"/>
                <w:lang w:eastAsia="ar-SA" w:bidi="ar-SA"/>
              </w:rPr>
            </w:pPr>
            <w:r w:rsidRPr="0073728D">
              <w:rPr>
                <w:rFonts w:eastAsia="Times New Roman" w:cs="Times New Roman"/>
                <w:b/>
                <w:bCs/>
                <w:kern w:val="0"/>
                <w:sz w:val="26"/>
                <w:szCs w:val="26"/>
                <w:lang w:eastAsia="ar-SA" w:bidi="ar-SA"/>
              </w:rPr>
              <w:t xml:space="preserve">CÔNG TY </w:t>
            </w:r>
            <w:r w:rsidR="00BE64B7" w:rsidRPr="0073728D">
              <w:rPr>
                <w:rFonts w:eastAsia="Times New Roman" w:cs="Times New Roman"/>
                <w:b/>
                <w:bCs/>
                <w:kern w:val="0"/>
                <w:sz w:val="26"/>
                <w:szCs w:val="26"/>
                <w:lang w:eastAsia="ar-SA" w:bidi="ar-SA"/>
              </w:rPr>
              <w:t xml:space="preserve">CỔ PHẦN </w:t>
            </w:r>
          </w:p>
          <w:p w14:paraId="291306CD" w14:textId="77777777" w:rsidR="00F92107" w:rsidRPr="0073728D" w:rsidRDefault="00F92107" w:rsidP="004C1FFA">
            <w:pPr>
              <w:keepNext/>
              <w:widowControl/>
              <w:numPr>
                <w:ilvl w:val="1"/>
                <w:numId w:val="0"/>
              </w:numPr>
              <w:ind w:right="-104"/>
              <w:jc w:val="center"/>
              <w:outlineLvl w:val="1"/>
              <w:rPr>
                <w:rFonts w:eastAsia="Times New Roman" w:cs="Times New Roman"/>
                <w:b/>
                <w:bCs/>
                <w:kern w:val="0"/>
                <w:sz w:val="26"/>
                <w:szCs w:val="26"/>
                <w:lang w:eastAsia="ar-SA" w:bidi="ar-SA"/>
              </w:rPr>
            </w:pPr>
            <w:r w:rsidRPr="0073728D">
              <w:rPr>
                <w:rFonts w:eastAsia="Times New Roman" w:cs="Times New Roman"/>
                <w:b/>
                <w:bCs/>
                <w:kern w:val="0"/>
                <w:sz w:val="26"/>
                <w:szCs w:val="26"/>
                <w:lang w:eastAsia="ar-SA" w:bidi="ar-SA"/>
              </w:rPr>
              <w:t>BAO BÌ BIA SÀI GÒN</w:t>
            </w:r>
          </w:p>
          <w:p w14:paraId="59F8B525" w14:textId="77777777" w:rsidR="00F92107" w:rsidRPr="0073728D" w:rsidRDefault="00F92107" w:rsidP="004C1FFA">
            <w:pPr>
              <w:rPr>
                <w:sz w:val="26"/>
                <w:szCs w:val="26"/>
              </w:rPr>
            </w:pPr>
            <w:r w:rsidRPr="0073728D">
              <w:rPr>
                <w:noProof/>
                <w:sz w:val="26"/>
                <w:szCs w:val="26"/>
                <w:lang w:eastAsia="en-US" w:bidi="ar-SA"/>
              </w:rPr>
              <mc:AlternateContent>
                <mc:Choice Requires="wps">
                  <w:drawing>
                    <wp:anchor distT="0" distB="0" distL="114300" distR="114300" simplePos="0" relativeHeight="251659264" behindDoc="0" locked="0" layoutInCell="1" allowOverlap="1" wp14:anchorId="655F83A1" wp14:editId="1C49AF4D">
                      <wp:simplePos x="0" y="0"/>
                      <wp:positionH relativeFrom="margin">
                        <wp:posOffset>642620</wp:posOffset>
                      </wp:positionH>
                      <wp:positionV relativeFrom="paragraph">
                        <wp:posOffset>45720</wp:posOffset>
                      </wp:positionV>
                      <wp:extent cx="1422400" cy="0"/>
                      <wp:effectExtent l="10160" t="5715" r="571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4E2CB4"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0.6pt,3.6pt" to="162.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" strokeweight=".26mm">
                      <v:stroke joinstyle="miter" endcap="square"/>
                      <w10:wrap anchorx="margin"/>
                    </v:line>
                  </w:pict>
                </mc:Fallback>
              </mc:AlternateContent>
            </w:r>
          </w:p>
          <w:p w14:paraId="354A4201" w14:textId="5FD49A35" w:rsidR="00F92107" w:rsidRPr="0073728D" w:rsidRDefault="00F92107" w:rsidP="001458A1">
            <w:pPr>
              <w:jc w:val="center"/>
              <w:rPr>
                <w:rFonts w:eastAsia="Times New Roman" w:cs="Times New Roman"/>
                <w:b/>
                <w:bCs/>
                <w:sz w:val="26"/>
                <w:szCs w:val="26"/>
                <w:lang w:eastAsia="ar-SA" w:bidi="ar-SA"/>
              </w:rPr>
            </w:pPr>
            <w:r w:rsidRPr="0073728D">
              <w:rPr>
                <w:sz w:val="26"/>
                <w:szCs w:val="26"/>
              </w:rPr>
              <w:t xml:space="preserve">Số:     </w:t>
            </w:r>
            <w:r w:rsidR="00326853" w:rsidRPr="0073728D">
              <w:rPr>
                <w:sz w:val="26"/>
                <w:szCs w:val="26"/>
              </w:rPr>
              <w:t xml:space="preserve">  </w:t>
            </w:r>
            <w:r w:rsidRPr="0073728D">
              <w:rPr>
                <w:sz w:val="26"/>
                <w:szCs w:val="26"/>
              </w:rPr>
              <w:t>/</w:t>
            </w:r>
            <w:r w:rsidR="00F45AD2" w:rsidRPr="0073728D">
              <w:rPr>
                <w:sz w:val="26"/>
                <w:szCs w:val="26"/>
              </w:rPr>
              <w:t>202</w:t>
            </w:r>
            <w:r w:rsidR="001458A1" w:rsidRPr="0073728D">
              <w:rPr>
                <w:sz w:val="26"/>
                <w:szCs w:val="26"/>
              </w:rPr>
              <w:t>1</w:t>
            </w:r>
            <w:r w:rsidRPr="0073728D">
              <w:rPr>
                <w:sz w:val="26"/>
                <w:szCs w:val="26"/>
              </w:rPr>
              <w:t>/BC-BBB</w:t>
            </w:r>
          </w:p>
        </w:tc>
        <w:tc>
          <w:tcPr>
            <w:tcW w:w="5940" w:type="dxa"/>
            <w:shd w:val="clear" w:color="auto" w:fill="auto"/>
          </w:tcPr>
          <w:p w14:paraId="7CD2F9F9" w14:textId="77777777" w:rsidR="00F92107" w:rsidRPr="0073728D" w:rsidRDefault="00F92107" w:rsidP="004C1FFA">
            <w:pPr>
              <w:pStyle w:val="Heading2"/>
              <w:spacing w:before="0" w:after="0"/>
              <w:ind w:left="-108"/>
              <w:rPr>
                <w:rFonts w:ascii="Times New Roman" w:hAnsi="Times New Roman" w:cs="Times New Roman"/>
                <w:i w:val="0"/>
                <w:iCs w:val="0"/>
                <w:kern w:val="0"/>
                <w:sz w:val="26"/>
                <w:szCs w:val="26"/>
                <w:lang w:val="en-US" w:eastAsia="ar-SA" w:bidi="ar-SA"/>
              </w:rPr>
            </w:pPr>
            <w:r w:rsidRPr="0073728D">
              <w:rPr>
                <w:rFonts w:cs="Times New Roman"/>
                <w:b w:val="0"/>
                <w:bCs w:val="0"/>
                <w:sz w:val="26"/>
                <w:szCs w:val="26"/>
                <w:lang w:eastAsia="ar-SA" w:bidi="ar-SA"/>
              </w:rPr>
              <w:t xml:space="preserve">       </w:t>
            </w:r>
            <w:r w:rsidRPr="0073728D">
              <w:rPr>
                <w:rFonts w:ascii="Times New Roman" w:hAnsi="Times New Roman" w:cs="Times New Roman"/>
                <w:i w:val="0"/>
                <w:iCs w:val="0"/>
                <w:kern w:val="0"/>
                <w:sz w:val="26"/>
                <w:szCs w:val="26"/>
                <w:lang w:val="en-US" w:eastAsia="ar-SA" w:bidi="ar-SA"/>
              </w:rPr>
              <w:t>CỘNG HÒA XÃ HỘI CHỦ NGHĨA VIỆT NAM</w:t>
            </w:r>
          </w:p>
          <w:p w14:paraId="44CCCEF3" w14:textId="77777777" w:rsidR="00F92107" w:rsidRPr="0073728D" w:rsidRDefault="00F92107" w:rsidP="004C1FFA">
            <w:pPr>
              <w:widowControl/>
              <w:jc w:val="center"/>
              <w:rPr>
                <w:rFonts w:eastAsia="Times New Roman" w:cs="Times New Roman"/>
                <w:b/>
                <w:kern w:val="0"/>
                <w:sz w:val="26"/>
                <w:szCs w:val="26"/>
                <w:lang w:eastAsia="ar-SA" w:bidi="ar-SA"/>
              </w:rPr>
            </w:pPr>
            <w:r w:rsidRPr="0073728D">
              <w:rPr>
                <w:rFonts w:eastAsia="Times New Roman" w:cs="Times New Roman"/>
                <w:b/>
                <w:kern w:val="0"/>
                <w:sz w:val="26"/>
                <w:szCs w:val="26"/>
                <w:lang w:eastAsia="ar-SA" w:bidi="ar-SA"/>
              </w:rPr>
              <w:t>Độc lập – Tự do – Hạnh phúc</w:t>
            </w:r>
          </w:p>
          <w:p w14:paraId="002C261C" w14:textId="77777777" w:rsidR="00F92107" w:rsidRPr="0073728D" w:rsidRDefault="00F92107" w:rsidP="004C1FFA">
            <w:pPr>
              <w:jc w:val="center"/>
              <w:rPr>
                <w:b/>
                <w:sz w:val="26"/>
                <w:szCs w:val="26"/>
              </w:rPr>
            </w:pPr>
            <w:r w:rsidRPr="0073728D">
              <w:rPr>
                <w:noProof/>
                <w:sz w:val="26"/>
                <w:szCs w:val="26"/>
                <w:lang w:eastAsia="en-US" w:bidi="ar-SA"/>
              </w:rPr>
              <mc:AlternateContent>
                <mc:Choice Requires="wps">
                  <w:drawing>
                    <wp:anchor distT="0" distB="0" distL="114300" distR="114300" simplePos="0" relativeHeight="251660288" behindDoc="0" locked="0" layoutInCell="1" allowOverlap="1" wp14:anchorId="51D6E175" wp14:editId="3B942018">
                      <wp:simplePos x="0" y="0"/>
                      <wp:positionH relativeFrom="margin">
                        <wp:posOffset>794385</wp:posOffset>
                      </wp:positionH>
                      <wp:positionV relativeFrom="paragraph">
                        <wp:posOffset>48895</wp:posOffset>
                      </wp:positionV>
                      <wp:extent cx="2057400" cy="0"/>
                      <wp:effectExtent l="19050" t="19050" r="38100" b="381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71A492D"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2.55pt,3.85pt" to="224.5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" strokeweight=".26mm">
                      <v:stroke joinstyle="miter" endcap="square"/>
                      <w10:wrap anchorx="margin"/>
                    </v:line>
                  </w:pict>
                </mc:Fallback>
              </mc:AlternateContent>
            </w:r>
          </w:p>
          <w:p w14:paraId="38BEADE1" w14:textId="36469214" w:rsidR="00F92107" w:rsidRPr="0073728D" w:rsidRDefault="00BE64B7" w:rsidP="004A7081">
            <w:pPr>
              <w:jc w:val="right"/>
              <w:rPr>
                <w:i/>
                <w:iCs/>
                <w:sz w:val="26"/>
                <w:szCs w:val="26"/>
              </w:rPr>
            </w:pPr>
            <w:r w:rsidRPr="0073728D">
              <w:rPr>
                <w:i/>
                <w:sz w:val="26"/>
                <w:szCs w:val="26"/>
              </w:rPr>
              <w:t xml:space="preserve">Bình Dương, ngày   </w:t>
            </w:r>
            <w:r w:rsidR="00326853" w:rsidRPr="0073728D">
              <w:rPr>
                <w:i/>
                <w:sz w:val="26"/>
                <w:szCs w:val="26"/>
              </w:rPr>
              <w:t xml:space="preserve"> </w:t>
            </w:r>
            <w:r w:rsidRPr="0073728D">
              <w:rPr>
                <w:i/>
                <w:sz w:val="26"/>
                <w:szCs w:val="26"/>
              </w:rPr>
              <w:t xml:space="preserve"> tháng </w:t>
            </w:r>
            <w:r w:rsidR="004A7081" w:rsidRPr="0073728D">
              <w:rPr>
                <w:i/>
                <w:sz w:val="26"/>
                <w:szCs w:val="26"/>
              </w:rPr>
              <w:t xml:space="preserve">   </w:t>
            </w:r>
            <w:r w:rsidR="00326853" w:rsidRPr="0073728D">
              <w:rPr>
                <w:i/>
                <w:sz w:val="26"/>
                <w:szCs w:val="26"/>
              </w:rPr>
              <w:t xml:space="preserve"> </w:t>
            </w:r>
            <w:r w:rsidRPr="0073728D">
              <w:rPr>
                <w:i/>
                <w:sz w:val="26"/>
                <w:szCs w:val="26"/>
              </w:rPr>
              <w:t>năm</w:t>
            </w:r>
            <w:r w:rsidR="00F92107" w:rsidRPr="0073728D">
              <w:rPr>
                <w:i/>
                <w:sz w:val="26"/>
                <w:szCs w:val="26"/>
              </w:rPr>
              <w:t xml:space="preserve"> </w:t>
            </w:r>
            <w:r w:rsidR="00F45AD2" w:rsidRPr="0073728D">
              <w:rPr>
                <w:i/>
                <w:sz w:val="26"/>
                <w:szCs w:val="26"/>
              </w:rPr>
              <w:t>202</w:t>
            </w:r>
            <w:r w:rsidR="001458A1" w:rsidRPr="0073728D">
              <w:rPr>
                <w:i/>
                <w:sz w:val="26"/>
                <w:szCs w:val="26"/>
              </w:rPr>
              <w:t>1</w:t>
            </w:r>
          </w:p>
        </w:tc>
      </w:tr>
    </w:tbl>
    <w:p w14:paraId="49DD5D04" w14:textId="77777777" w:rsidR="00F92107" w:rsidRPr="0073728D" w:rsidRDefault="00F92107" w:rsidP="00F92107">
      <w:pPr>
        <w:jc w:val="both"/>
        <w:rPr>
          <w:i/>
          <w:iCs/>
          <w:sz w:val="26"/>
          <w:szCs w:val="26"/>
        </w:rPr>
      </w:pPr>
    </w:p>
    <w:p w14:paraId="4C463566" w14:textId="77777777" w:rsidR="00227D1A" w:rsidRPr="0073728D" w:rsidRDefault="00F92107" w:rsidP="00F92107">
      <w:pPr>
        <w:jc w:val="center"/>
        <w:rPr>
          <w:b/>
          <w:bCs/>
          <w:sz w:val="28"/>
          <w:szCs w:val="28"/>
        </w:rPr>
      </w:pPr>
      <w:r w:rsidRPr="0073728D">
        <w:rPr>
          <w:b/>
          <w:bCs/>
          <w:sz w:val="28"/>
          <w:szCs w:val="28"/>
        </w:rPr>
        <w:t xml:space="preserve">BÁO CÁO </w:t>
      </w:r>
      <w:r w:rsidR="00227D1A" w:rsidRPr="0073728D">
        <w:rPr>
          <w:b/>
          <w:bCs/>
          <w:sz w:val="28"/>
          <w:szCs w:val="28"/>
        </w:rPr>
        <w:t xml:space="preserve">CỦA BAN ĐIỀU HÀNH </w:t>
      </w:r>
    </w:p>
    <w:p w14:paraId="3C7B66D1" w14:textId="77777777" w:rsidR="00F92107" w:rsidRPr="0073728D" w:rsidRDefault="00F92107" w:rsidP="00227D1A">
      <w:pPr>
        <w:jc w:val="center"/>
        <w:rPr>
          <w:b/>
          <w:bCs/>
          <w:sz w:val="28"/>
          <w:szCs w:val="28"/>
        </w:rPr>
      </w:pPr>
      <w:r w:rsidRPr="0073728D">
        <w:rPr>
          <w:b/>
          <w:bCs/>
          <w:sz w:val="28"/>
          <w:szCs w:val="28"/>
        </w:rPr>
        <w:t xml:space="preserve">KẾT QUẢ SXKD NĂM </w:t>
      </w:r>
      <w:r w:rsidR="00F45AD2" w:rsidRPr="0073728D">
        <w:rPr>
          <w:b/>
          <w:bCs/>
          <w:sz w:val="28"/>
          <w:szCs w:val="28"/>
        </w:rPr>
        <w:t>20</w:t>
      </w:r>
      <w:r w:rsidR="001458A1" w:rsidRPr="0073728D">
        <w:rPr>
          <w:b/>
          <w:bCs/>
          <w:sz w:val="28"/>
          <w:szCs w:val="28"/>
        </w:rPr>
        <w:t>20</w:t>
      </w:r>
      <w:r w:rsidRPr="0073728D">
        <w:rPr>
          <w:b/>
          <w:bCs/>
          <w:sz w:val="28"/>
          <w:szCs w:val="28"/>
        </w:rPr>
        <w:t xml:space="preserve"> VÀ KẾ HOẠCH SXKD NĂM </w:t>
      </w:r>
      <w:r w:rsidR="00F45AD2" w:rsidRPr="0073728D">
        <w:rPr>
          <w:b/>
          <w:bCs/>
          <w:sz w:val="28"/>
          <w:szCs w:val="28"/>
        </w:rPr>
        <w:t>202</w:t>
      </w:r>
      <w:r w:rsidR="001458A1" w:rsidRPr="0073728D">
        <w:rPr>
          <w:b/>
          <w:bCs/>
          <w:sz w:val="28"/>
          <w:szCs w:val="28"/>
        </w:rPr>
        <w:t>1</w:t>
      </w:r>
      <w:r w:rsidR="00227D1A" w:rsidRPr="0073728D">
        <w:rPr>
          <w:b/>
          <w:bCs/>
          <w:sz w:val="28"/>
          <w:szCs w:val="28"/>
        </w:rPr>
        <w:t xml:space="preserve"> </w:t>
      </w:r>
    </w:p>
    <w:p w14:paraId="652434D1" w14:textId="77777777" w:rsidR="00F92107" w:rsidRPr="0073728D" w:rsidRDefault="00F92107" w:rsidP="00F92107">
      <w:pPr>
        <w:ind w:left="622" w:hanging="367"/>
        <w:jc w:val="center"/>
        <w:rPr>
          <w:b/>
          <w:sz w:val="26"/>
          <w:szCs w:val="26"/>
          <w:lang w:eastAsia="ar-SA" w:bidi="ar-SA"/>
        </w:rPr>
      </w:pPr>
      <w:r w:rsidRPr="0073728D">
        <w:rPr>
          <w:noProof/>
          <w:lang w:eastAsia="en-US" w:bidi="ar-SA"/>
        </w:rPr>
        <mc:AlternateContent>
          <mc:Choice Requires="wps">
            <w:drawing>
              <wp:anchor distT="0" distB="0" distL="114300" distR="114300" simplePos="0" relativeHeight="251661312" behindDoc="0" locked="0" layoutInCell="1" allowOverlap="1" wp14:anchorId="3CA00359" wp14:editId="61AD43DF">
                <wp:simplePos x="0" y="0"/>
                <wp:positionH relativeFrom="column">
                  <wp:posOffset>1914525</wp:posOffset>
                </wp:positionH>
                <wp:positionV relativeFrom="paragraph">
                  <wp:posOffset>41910</wp:posOffset>
                </wp:positionV>
                <wp:extent cx="2257425" cy="0"/>
                <wp:effectExtent l="13335" t="7620" r="571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DA2D77"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75pt,3.3pt" to="32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" strokeweight=".26mm">
                <v:stroke joinstyle="miter" endcap="square"/>
              </v:line>
            </w:pict>
          </mc:Fallback>
        </mc:AlternateContent>
      </w:r>
    </w:p>
    <w:p w14:paraId="390B2E69" w14:textId="77777777" w:rsidR="00F92107" w:rsidRPr="0073728D" w:rsidRDefault="00F92107" w:rsidP="00F92107">
      <w:pPr>
        <w:ind w:firstLine="8"/>
        <w:jc w:val="center"/>
        <w:rPr>
          <w:sz w:val="26"/>
          <w:szCs w:val="26"/>
        </w:rPr>
      </w:pPr>
      <w:r w:rsidRPr="0073728D">
        <w:rPr>
          <w:b/>
          <w:sz w:val="26"/>
          <w:szCs w:val="26"/>
        </w:rPr>
        <w:t>Kính gửi: ĐẠI HỘI ĐỒNG CỔ ĐÔNG</w:t>
      </w:r>
    </w:p>
    <w:p w14:paraId="7D004EFA" w14:textId="77777777" w:rsidR="00F92107" w:rsidRPr="0073728D" w:rsidRDefault="00F92107" w:rsidP="00F92107">
      <w:pPr>
        <w:ind w:firstLine="8"/>
        <w:jc w:val="center"/>
        <w:rPr>
          <w:sz w:val="26"/>
          <w:szCs w:val="26"/>
        </w:rPr>
      </w:pPr>
    </w:p>
    <w:p w14:paraId="0FE2CF0D" w14:textId="77777777" w:rsidR="00F92107" w:rsidRPr="0073728D" w:rsidRDefault="00F92107" w:rsidP="00A731A6">
      <w:pPr>
        <w:ind w:firstLine="567"/>
        <w:jc w:val="both"/>
        <w:rPr>
          <w:sz w:val="26"/>
          <w:szCs w:val="26"/>
        </w:rPr>
      </w:pPr>
      <w:r w:rsidRPr="0073728D">
        <w:rPr>
          <w:sz w:val="26"/>
          <w:szCs w:val="26"/>
        </w:rPr>
        <w:t>Căn cứ Kế hoạch s</w:t>
      </w:r>
      <w:bookmarkStart w:id="0" w:name="_GoBack"/>
      <w:bookmarkEnd w:id="0"/>
      <w:r w:rsidRPr="0073728D">
        <w:rPr>
          <w:sz w:val="26"/>
          <w:szCs w:val="26"/>
        </w:rPr>
        <w:t xml:space="preserve">ản xuất kinh doanh năm </w:t>
      </w:r>
      <w:r w:rsidR="00F45AD2" w:rsidRPr="0073728D">
        <w:rPr>
          <w:sz w:val="26"/>
          <w:szCs w:val="26"/>
        </w:rPr>
        <w:t>20</w:t>
      </w:r>
      <w:r w:rsidR="001458A1" w:rsidRPr="0073728D">
        <w:rPr>
          <w:sz w:val="26"/>
          <w:szCs w:val="26"/>
        </w:rPr>
        <w:t>20</w:t>
      </w:r>
      <w:r w:rsidRPr="0073728D">
        <w:rPr>
          <w:sz w:val="26"/>
          <w:szCs w:val="26"/>
        </w:rPr>
        <w:t xml:space="preserve"> đã được Đại Hội đồng cổ đông thông qua tại Đại Hội đồng cổ đông ngày </w:t>
      </w:r>
      <w:r w:rsidR="00845F51" w:rsidRPr="0073728D">
        <w:rPr>
          <w:sz w:val="26"/>
          <w:szCs w:val="26"/>
        </w:rPr>
        <w:t>0</w:t>
      </w:r>
      <w:r w:rsidR="001458A1" w:rsidRPr="0073728D">
        <w:rPr>
          <w:sz w:val="26"/>
          <w:szCs w:val="26"/>
        </w:rPr>
        <w:t>9</w:t>
      </w:r>
      <w:r w:rsidRPr="0073728D">
        <w:rPr>
          <w:sz w:val="26"/>
          <w:szCs w:val="26"/>
        </w:rPr>
        <w:t xml:space="preserve"> tháng 0</w:t>
      </w:r>
      <w:r w:rsidR="001458A1" w:rsidRPr="0073728D">
        <w:rPr>
          <w:sz w:val="26"/>
          <w:szCs w:val="26"/>
        </w:rPr>
        <w:t>6</w:t>
      </w:r>
      <w:r w:rsidRPr="0073728D">
        <w:rPr>
          <w:sz w:val="26"/>
          <w:szCs w:val="26"/>
        </w:rPr>
        <w:t xml:space="preserve"> năm </w:t>
      </w:r>
      <w:r w:rsidR="00F45AD2" w:rsidRPr="0073728D">
        <w:rPr>
          <w:sz w:val="26"/>
          <w:szCs w:val="26"/>
        </w:rPr>
        <w:t>20</w:t>
      </w:r>
      <w:r w:rsidR="001458A1" w:rsidRPr="0073728D">
        <w:rPr>
          <w:sz w:val="26"/>
          <w:szCs w:val="26"/>
        </w:rPr>
        <w:t>20</w:t>
      </w:r>
      <w:r w:rsidRPr="0073728D">
        <w:rPr>
          <w:sz w:val="26"/>
          <w:szCs w:val="26"/>
        </w:rPr>
        <w:t>;</w:t>
      </w:r>
    </w:p>
    <w:p w14:paraId="0B2DCD83" w14:textId="77777777" w:rsidR="00F92107" w:rsidRPr="0073728D" w:rsidRDefault="00F92107" w:rsidP="00A731A6">
      <w:pPr>
        <w:ind w:firstLine="567"/>
        <w:jc w:val="both"/>
        <w:rPr>
          <w:sz w:val="26"/>
          <w:szCs w:val="26"/>
        </w:rPr>
      </w:pPr>
      <w:r w:rsidRPr="0073728D">
        <w:rPr>
          <w:sz w:val="26"/>
          <w:szCs w:val="26"/>
        </w:rPr>
        <w:t xml:space="preserve">Căn cứ Kết quả sản xuất kinh doanh năm </w:t>
      </w:r>
      <w:r w:rsidR="00F45AD2" w:rsidRPr="0073728D">
        <w:rPr>
          <w:sz w:val="26"/>
          <w:szCs w:val="26"/>
        </w:rPr>
        <w:t>20</w:t>
      </w:r>
      <w:r w:rsidR="001458A1" w:rsidRPr="0073728D">
        <w:rPr>
          <w:sz w:val="26"/>
          <w:szCs w:val="26"/>
        </w:rPr>
        <w:t>20</w:t>
      </w:r>
      <w:r w:rsidRPr="0073728D">
        <w:rPr>
          <w:sz w:val="26"/>
          <w:szCs w:val="26"/>
        </w:rPr>
        <w:t xml:space="preserve"> đã được Công ty KPMG kiểm toán;</w:t>
      </w:r>
    </w:p>
    <w:p w14:paraId="7731DF5F" w14:textId="77777777" w:rsidR="00F92107" w:rsidRPr="0073728D" w:rsidRDefault="00F92107" w:rsidP="00A731A6">
      <w:pPr>
        <w:ind w:firstLine="567"/>
        <w:jc w:val="both"/>
        <w:rPr>
          <w:sz w:val="26"/>
          <w:szCs w:val="26"/>
        </w:rPr>
      </w:pPr>
      <w:r w:rsidRPr="0073728D">
        <w:rPr>
          <w:sz w:val="26"/>
          <w:szCs w:val="26"/>
        </w:rPr>
        <w:t xml:space="preserve">Căn cứ vào tình hình thực tế năm </w:t>
      </w:r>
      <w:r w:rsidR="00F45AD2" w:rsidRPr="0073728D">
        <w:rPr>
          <w:sz w:val="26"/>
          <w:szCs w:val="26"/>
        </w:rPr>
        <w:t>202</w:t>
      </w:r>
      <w:r w:rsidR="001458A1" w:rsidRPr="0073728D">
        <w:rPr>
          <w:sz w:val="26"/>
          <w:szCs w:val="26"/>
        </w:rPr>
        <w:t>1</w:t>
      </w:r>
      <w:r w:rsidRPr="0073728D">
        <w:rPr>
          <w:sz w:val="26"/>
          <w:szCs w:val="26"/>
        </w:rPr>
        <w:t xml:space="preserve"> của thị trường nghành bao bì carton ở trong nước và trên thế giới.</w:t>
      </w:r>
    </w:p>
    <w:p w14:paraId="4F5335F9" w14:textId="77777777" w:rsidR="00F92107" w:rsidRPr="0073728D" w:rsidRDefault="00F92107" w:rsidP="00A731A6">
      <w:pPr>
        <w:ind w:firstLine="567"/>
        <w:jc w:val="both"/>
        <w:rPr>
          <w:i/>
          <w:sz w:val="26"/>
          <w:szCs w:val="26"/>
        </w:rPr>
      </w:pPr>
    </w:p>
    <w:p w14:paraId="464A720A" w14:textId="77777777" w:rsidR="00F92107" w:rsidRPr="0073728D" w:rsidRDefault="00F92107" w:rsidP="00A731A6">
      <w:pPr>
        <w:ind w:firstLine="567"/>
        <w:jc w:val="both"/>
        <w:rPr>
          <w:sz w:val="26"/>
          <w:szCs w:val="26"/>
        </w:rPr>
      </w:pPr>
      <w:r w:rsidRPr="0073728D">
        <w:rPr>
          <w:sz w:val="26"/>
          <w:szCs w:val="26"/>
        </w:rPr>
        <w:t xml:space="preserve">Ban Điều hành Công ty xin báo cáo trước Đại hội Kết quả sản xuất kinh doanh năm </w:t>
      </w:r>
      <w:r w:rsidR="00F45AD2" w:rsidRPr="0073728D">
        <w:rPr>
          <w:sz w:val="26"/>
          <w:szCs w:val="26"/>
        </w:rPr>
        <w:t>20</w:t>
      </w:r>
      <w:r w:rsidR="001458A1" w:rsidRPr="0073728D">
        <w:rPr>
          <w:sz w:val="26"/>
          <w:szCs w:val="26"/>
        </w:rPr>
        <w:t>20</w:t>
      </w:r>
      <w:r w:rsidRPr="0073728D">
        <w:rPr>
          <w:sz w:val="26"/>
          <w:szCs w:val="26"/>
        </w:rPr>
        <w:t xml:space="preserve"> và Kế hoạch sản xuất kinh doanh năm </w:t>
      </w:r>
      <w:r w:rsidR="00F45AD2" w:rsidRPr="0073728D">
        <w:rPr>
          <w:sz w:val="26"/>
          <w:szCs w:val="26"/>
        </w:rPr>
        <w:t>202</w:t>
      </w:r>
      <w:r w:rsidR="001458A1" w:rsidRPr="0073728D">
        <w:rPr>
          <w:sz w:val="26"/>
          <w:szCs w:val="26"/>
        </w:rPr>
        <w:t>1</w:t>
      </w:r>
      <w:r w:rsidRPr="0073728D">
        <w:rPr>
          <w:sz w:val="26"/>
          <w:szCs w:val="26"/>
        </w:rPr>
        <w:t xml:space="preserve"> của Công ty cổ phần bao bì bia Sài Gòn như sau:</w:t>
      </w:r>
    </w:p>
    <w:p w14:paraId="3105C8A5" w14:textId="77777777" w:rsidR="00F92107" w:rsidRPr="0073728D" w:rsidRDefault="00F92107" w:rsidP="00A731A6">
      <w:pPr>
        <w:ind w:firstLine="567"/>
        <w:jc w:val="both"/>
        <w:rPr>
          <w:bCs/>
          <w:i/>
          <w:sz w:val="26"/>
          <w:szCs w:val="26"/>
        </w:rPr>
      </w:pPr>
    </w:p>
    <w:p w14:paraId="45EF21B5" w14:textId="77777777" w:rsidR="00F92107" w:rsidRPr="0073728D" w:rsidRDefault="00F92107" w:rsidP="00A731A6">
      <w:pPr>
        <w:numPr>
          <w:ilvl w:val="0"/>
          <w:numId w:val="4"/>
        </w:numPr>
        <w:ind w:left="709"/>
        <w:rPr>
          <w:b/>
          <w:bCs/>
          <w:sz w:val="26"/>
          <w:szCs w:val="26"/>
        </w:rPr>
      </w:pPr>
      <w:r w:rsidRPr="0073728D">
        <w:rPr>
          <w:b/>
          <w:bCs/>
          <w:sz w:val="26"/>
          <w:szCs w:val="26"/>
        </w:rPr>
        <w:t xml:space="preserve">Đánh giá tình hình thực hiện kế hoạch sản xuất kinh doanh năm </w:t>
      </w:r>
      <w:r w:rsidR="00F45AD2" w:rsidRPr="0073728D">
        <w:rPr>
          <w:b/>
          <w:bCs/>
          <w:sz w:val="26"/>
          <w:szCs w:val="26"/>
        </w:rPr>
        <w:t>20</w:t>
      </w:r>
      <w:r w:rsidR="001458A1" w:rsidRPr="0073728D">
        <w:rPr>
          <w:b/>
          <w:bCs/>
          <w:sz w:val="26"/>
          <w:szCs w:val="26"/>
        </w:rPr>
        <w:t>20</w:t>
      </w:r>
      <w:r w:rsidRPr="0073728D">
        <w:rPr>
          <w:b/>
          <w:bCs/>
          <w:sz w:val="26"/>
          <w:szCs w:val="26"/>
        </w:rPr>
        <w:t>:</w:t>
      </w:r>
    </w:p>
    <w:p w14:paraId="01ECE656" w14:textId="77777777" w:rsidR="00F92107" w:rsidRPr="0073728D" w:rsidRDefault="00F92107" w:rsidP="00A731A6">
      <w:pPr>
        <w:numPr>
          <w:ilvl w:val="1"/>
          <w:numId w:val="2"/>
        </w:numPr>
        <w:ind w:left="720" w:hanging="720"/>
        <w:jc w:val="both"/>
        <w:rPr>
          <w:b/>
          <w:bCs/>
          <w:sz w:val="26"/>
          <w:szCs w:val="26"/>
        </w:rPr>
      </w:pPr>
      <w:r w:rsidRPr="0073728D">
        <w:rPr>
          <w:b/>
          <w:bCs/>
          <w:sz w:val="26"/>
          <w:szCs w:val="26"/>
        </w:rPr>
        <w:t xml:space="preserve">Đặc điểm tình hình công ty năm </w:t>
      </w:r>
      <w:r w:rsidR="00F45AD2" w:rsidRPr="0073728D">
        <w:rPr>
          <w:b/>
          <w:bCs/>
          <w:sz w:val="26"/>
          <w:szCs w:val="26"/>
        </w:rPr>
        <w:t>20</w:t>
      </w:r>
      <w:r w:rsidR="001458A1" w:rsidRPr="0073728D">
        <w:rPr>
          <w:b/>
          <w:bCs/>
          <w:sz w:val="26"/>
          <w:szCs w:val="26"/>
        </w:rPr>
        <w:t>20</w:t>
      </w:r>
      <w:r w:rsidRPr="0073728D">
        <w:rPr>
          <w:b/>
          <w:bCs/>
          <w:sz w:val="26"/>
          <w:szCs w:val="26"/>
        </w:rPr>
        <w:t xml:space="preserve">:        </w:t>
      </w:r>
      <w:r w:rsidRPr="0073728D">
        <w:rPr>
          <w:b/>
          <w:bCs/>
          <w:sz w:val="26"/>
          <w:szCs w:val="26"/>
        </w:rPr>
        <w:tab/>
      </w:r>
    </w:p>
    <w:p w14:paraId="784D32F4" w14:textId="77777777" w:rsidR="00F92107" w:rsidRPr="0073728D" w:rsidRDefault="00F92107" w:rsidP="00A731A6">
      <w:pPr>
        <w:numPr>
          <w:ilvl w:val="1"/>
          <w:numId w:val="3"/>
        </w:numPr>
        <w:ind w:left="709"/>
        <w:jc w:val="both"/>
        <w:rPr>
          <w:b/>
          <w:sz w:val="26"/>
          <w:szCs w:val="26"/>
        </w:rPr>
      </w:pPr>
      <w:r w:rsidRPr="0073728D">
        <w:rPr>
          <w:b/>
          <w:bCs/>
          <w:sz w:val="26"/>
          <w:szCs w:val="26"/>
        </w:rPr>
        <w:t>Khó khăn:</w:t>
      </w:r>
    </w:p>
    <w:p w14:paraId="44A89FF2" w14:textId="507D36FD" w:rsidR="00F92107" w:rsidRPr="0073728D" w:rsidRDefault="00F92107" w:rsidP="00A731A6">
      <w:pPr>
        <w:ind w:firstLine="567"/>
        <w:jc w:val="both"/>
        <w:rPr>
          <w:bCs/>
          <w:sz w:val="26"/>
          <w:szCs w:val="26"/>
        </w:rPr>
      </w:pPr>
      <w:r w:rsidRPr="0073728D">
        <w:rPr>
          <w:bCs/>
          <w:sz w:val="26"/>
          <w:szCs w:val="26"/>
        </w:rPr>
        <w:t xml:space="preserve">Với hệ thống máy móc cũ được đầu tư từ những năm 2007 với công nghệ của những năm </w:t>
      </w:r>
      <w:r w:rsidR="00326853" w:rsidRPr="0073728D">
        <w:rPr>
          <w:bCs/>
          <w:sz w:val="26"/>
          <w:szCs w:val="26"/>
        </w:rPr>
        <w:t xml:space="preserve">đầu thập kỷ 2000 </w:t>
      </w:r>
      <w:r w:rsidRPr="0073728D">
        <w:rPr>
          <w:bCs/>
          <w:sz w:val="26"/>
          <w:szCs w:val="26"/>
        </w:rPr>
        <w:t>thì sẽ khó có thể đáp ứng tiêu chuẩn chất lượng ngày càng thay đổi nên Công ty SABEPA khó có thể cạnh tranh.</w:t>
      </w:r>
    </w:p>
    <w:p w14:paraId="140CE7A6" w14:textId="19E7912E" w:rsidR="00B24D89" w:rsidRPr="0073728D" w:rsidRDefault="00824C81" w:rsidP="00E457C0">
      <w:pPr>
        <w:ind w:firstLine="567"/>
        <w:jc w:val="both"/>
        <w:rPr>
          <w:bCs/>
          <w:sz w:val="26"/>
          <w:szCs w:val="26"/>
        </w:rPr>
      </w:pPr>
      <w:r w:rsidRPr="0073728D">
        <w:rPr>
          <w:bCs/>
          <w:sz w:val="26"/>
          <w:szCs w:val="26"/>
        </w:rPr>
        <w:t xml:space="preserve">Từ suốt </w:t>
      </w:r>
      <w:r w:rsidR="00E457C0" w:rsidRPr="0073728D">
        <w:rPr>
          <w:bCs/>
          <w:sz w:val="26"/>
          <w:szCs w:val="26"/>
        </w:rPr>
        <w:t>Quý I</w:t>
      </w:r>
      <w:r w:rsidR="00A01436" w:rsidRPr="0073728D">
        <w:rPr>
          <w:bCs/>
          <w:sz w:val="26"/>
          <w:szCs w:val="26"/>
        </w:rPr>
        <w:t xml:space="preserve"> </w:t>
      </w:r>
      <w:r w:rsidRPr="0073728D">
        <w:rPr>
          <w:bCs/>
          <w:sz w:val="26"/>
          <w:szCs w:val="26"/>
        </w:rPr>
        <w:t>đến</w:t>
      </w:r>
      <w:r w:rsidR="00A01436" w:rsidRPr="0073728D">
        <w:rPr>
          <w:bCs/>
          <w:sz w:val="26"/>
          <w:szCs w:val="26"/>
        </w:rPr>
        <w:t xml:space="preserve"> quý </w:t>
      </w:r>
      <w:r w:rsidRPr="0073728D">
        <w:rPr>
          <w:bCs/>
          <w:sz w:val="26"/>
          <w:szCs w:val="26"/>
        </w:rPr>
        <w:t>I</w:t>
      </w:r>
      <w:r w:rsidR="00A01436" w:rsidRPr="0073728D">
        <w:rPr>
          <w:bCs/>
          <w:sz w:val="26"/>
          <w:szCs w:val="26"/>
        </w:rPr>
        <w:t>II</w:t>
      </w:r>
      <w:r w:rsidR="00E457C0" w:rsidRPr="0073728D">
        <w:rPr>
          <w:bCs/>
          <w:sz w:val="26"/>
          <w:szCs w:val="26"/>
        </w:rPr>
        <w:t xml:space="preserve"> năm 2020 Ngành sản xuất và tiêu thụ bia của cả nước bị ảnh hưởng rất nghiêm trọng do nghị định 100/</w:t>
      </w:r>
      <w:r w:rsidR="00A11AA4" w:rsidRPr="0073728D">
        <w:rPr>
          <w:bCs/>
          <w:sz w:val="26"/>
          <w:szCs w:val="26"/>
        </w:rPr>
        <w:t>2019/NĐ-</w:t>
      </w:r>
      <w:r w:rsidR="00E457C0" w:rsidRPr="0073728D">
        <w:rPr>
          <w:bCs/>
          <w:sz w:val="26"/>
          <w:szCs w:val="26"/>
        </w:rPr>
        <w:t xml:space="preserve">CP của Chính phủ ban hành về </w:t>
      </w:r>
      <w:r w:rsidR="00326853" w:rsidRPr="0073728D">
        <w:rPr>
          <w:bCs/>
          <w:sz w:val="26"/>
          <w:szCs w:val="26"/>
        </w:rPr>
        <w:t>nghiêm cấm sử dụng rượu bia</w:t>
      </w:r>
      <w:r w:rsidR="00E457C0" w:rsidRPr="0073728D">
        <w:rPr>
          <w:bCs/>
          <w:sz w:val="26"/>
          <w:szCs w:val="26"/>
        </w:rPr>
        <w:t xml:space="preserve"> khi điều khiển phương tiện giao thông cũng như Đại dịch COVID-19, cả thế giới gần như bị phong tỏa làm cho các nền kinh tế</w:t>
      </w:r>
      <w:r w:rsidRPr="0073728D">
        <w:rPr>
          <w:bCs/>
          <w:sz w:val="26"/>
          <w:szCs w:val="26"/>
        </w:rPr>
        <w:t xml:space="preserve"> suy thoái,</w:t>
      </w:r>
      <w:r w:rsidR="00E457C0" w:rsidRPr="0073728D">
        <w:rPr>
          <w:bCs/>
          <w:sz w:val="26"/>
          <w:szCs w:val="26"/>
        </w:rPr>
        <w:t xml:space="preserve"> </w:t>
      </w:r>
      <w:r w:rsidRPr="0073728D">
        <w:rPr>
          <w:bCs/>
          <w:sz w:val="26"/>
          <w:szCs w:val="26"/>
        </w:rPr>
        <w:t>s</w:t>
      </w:r>
      <w:r w:rsidR="00B24D89" w:rsidRPr="0073728D">
        <w:rPr>
          <w:bCs/>
          <w:sz w:val="26"/>
          <w:szCs w:val="26"/>
        </w:rPr>
        <w:t xml:space="preserve">ản lượng các tháng đầu năm thấp </w:t>
      </w:r>
      <w:r w:rsidR="00292BDA" w:rsidRPr="0073728D">
        <w:rPr>
          <w:bCs/>
          <w:sz w:val="26"/>
          <w:szCs w:val="26"/>
        </w:rPr>
        <w:t xml:space="preserve">nên </w:t>
      </w:r>
      <w:r w:rsidR="00B24D89" w:rsidRPr="0073728D">
        <w:rPr>
          <w:bCs/>
          <w:sz w:val="26"/>
          <w:szCs w:val="26"/>
        </w:rPr>
        <w:t>ảnh hưởng việc hoàn thành kế hoạch của cả năm.</w:t>
      </w:r>
    </w:p>
    <w:p w14:paraId="4E1F91E3" w14:textId="4365E7C8" w:rsidR="00E457C0" w:rsidRPr="0073728D" w:rsidRDefault="00B24D89" w:rsidP="00E457C0">
      <w:pPr>
        <w:ind w:firstLine="567"/>
        <w:jc w:val="both"/>
        <w:rPr>
          <w:bCs/>
          <w:sz w:val="26"/>
          <w:szCs w:val="26"/>
        </w:rPr>
      </w:pPr>
      <w:r w:rsidRPr="0073728D">
        <w:rPr>
          <w:bCs/>
          <w:sz w:val="26"/>
          <w:szCs w:val="26"/>
        </w:rPr>
        <w:t xml:space="preserve">Nguồn </w:t>
      </w:r>
      <w:r w:rsidR="00E457C0" w:rsidRPr="0073728D">
        <w:rPr>
          <w:bCs/>
          <w:sz w:val="26"/>
          <w:szCs w:val="26"/>
        </w:rPr>
        <w:t>giấy phế liệu làm nguyên liệu cho các công ty sản xuất giấy cuộn bị ảnh hưởng rất lớn do nguồn cung bị hạn chế (phế liệu bị đốt bỏ và không có người thu gom</w:t>
      </w:r>
      <w:r w:rsidR="00824C81" w:rsidRPr="0073728D">
        <w:rPr>
          <w:bCs/>
          <w:sz w:val="26"/>
          <w:szCs w:val="26"/>
        </w:rPr>
        <w:t xml:space="preserve"> vì đại dịch Covid-19</w:t>
      </w:r>
      <w:r w:rsidR="00E457C0" w:rsidRPr="0073728D">
        <w:rPr>
          <w:bCs/>
          <w:sz w:val="26"/>
          <w:szCs w:val="26"/>
        </w:rPr>
        <w:t xml:space="preserve">) </w:t>
      </w:r>
      <w:r w:rsidR="00824C81" w:rsidRPr="0073728D">
        <w:rPr>
          <w:bCs/>
          <w:sz w:val="26"/>
          <w:szCs w:val="26"/>
        </w:rPr>
        <w:t xml:space="preserve">gây nên </w:t>
      </w:r>
      <w:r w:rsidR="00E457C0" w:rsidRPr="0073728D">
        <w:rPr>
          <w:bCs/>
          <w:sz w:val="26"/>
          <w:szCs w:val="26"/>
        </w:rPr>
        <w:t xml:space="preserve">giá thành </w:t>
      </w:r>
      <w:r w:rsidR="00292BDA" w:rsidRPr="0073728D">
        <w:rPr>
          <w:bCs/>
          <w:sz w:val="26"/>
          <w:szCs w:val="26"/>
        </w:rPr>
        <w:t>sản xuất</w:t>
      </w:r>
      <w:r w:rsidR="00E457C0" w:rsidRPr="0073728D">
        <w:rPr>
          <w:bCs/>
          <w:sz w:val="26"/>
          <w:szCs w:val="26"/>
        </w:rPr>
        <w:t xml:space="preserve"> cao vì vậy đẩy giá giấy cuộn nguyên liệu </w:t>
      </w:r>
      <w:r w:rsidR="00292BDA" w:rsidRPr="0073728D">
        <w:rPr>
          <w:bCs/>
          <w:sz w:val="26"/>
          <w:szCs w:val="26"/>
        </w:rPr>
        <w:t>tăng</w:t>
      </w:r>
      <w:r w:rsidR="00E457C0" w:rsidRPr="0073728D">
        <w:rPr>
          <w:bCs/>
          <w:sz w:val="26"/>
          <w:szCs w:val="26"/>
        </w:rPr>
        <w:t xml:space="preserve"> theo</w:t>
      </w:r>
      <w:r w:rsidR="00A01436" w:rsidRPr="0073728D">
        <w:rPr>
          <w:bCs/>
          <w:sz w:val="26"/>
          <w:szCs w:val="26"/>
        </w:rPr>
        <w:t xml:space="preserve"> trong các tháng cuối năm</w:t>
      </w:r>
      <w:r w:rsidR="00824C81" w:rsidRPr="0073728D">
        <w:rPr>
          <w:bCs/>
          <w:sz w:val="26"/>
          <w:szCs w:val="26"/>
        </w:rPr>
        <w:t xml:space="preserve"> (giá tăng gần 40% so với cuối năm 2019)</w:t>
      </w:r>
      <w:r w:rsidR="00E457C0" w:rsidRPr="0073728D">
        <w:rPr>
          <w:bCs/>
          <w:sz w:val="26"/>
          <w:szCs w:val="26"/>
        </w:rPr>
        <w:t xml:space="preserve">. </w:t>
      </w:r>
    </w:p>
    <w:p w14:paraId="2C2C8F5A" w14:textId="77777777" w:rsidR="004652A9" w:rsidRPr="0073728D" w:rsidRDefault="004652A9" w:rsidP="00A731A6">
      <w:pPr>
        <w:ind w:firstLine="567"/>
        <w:jc w:val="both"/>
        <w:rPr>
          <w:bCs/>
          <w:sz w:val="26"/>
          <w:szCs w:val="26"/>
        </w:rPr>
      </w:pPr>
    </w:p>
    <w:p w14:paraId="44843A06" w14:textId="77777777" w:rsidR="00F92107" w:rsidRPr="0073728D" w:rsidRDefault="00F92107" w:rsidP="00A731A6">
      <w:pPr>
        <w:numPr>
          <w:ilvl w:val="1"/>
          <w:numId w:val="3"/>
        </w:numPr>
        <w:ind w:left="709"/>
        <w:jc w:val="both"/>
        <w:rPr>
          <w:b/>
          <w:sz w:val="26"/>
          <w:szCs w:val="26"/>
        </w:rPr>
      </w:pPr>
      <w:r w:rsidRPr="0073728D">
        <w:rPr>
          <w:b/>
          <w:bCs/>
          <w:sz w:val="26"/>
          <w:szCs w:val="26"/>
        </w:rPr>
        <w:t>Những thuận lợi:</w:t>
      </w:r>
    </w:p>
    <w:p w14:paraId="1FB2D937" w14:textId="7E193DA6" w:rsidR="003121B2" w:rsidRPr="0073728D" w:rsidRDefault="003121B2" w:rsidP="00A731A6">
      <w:pPr>
        <w:ind w:firstLine="567"/>
        <w:jc w:val="both"/>
        <w:rPr>
          <w:bCs/>
          <w:sz w:val="26"/>
          <w:szCs w:val="26"/>
        </w:rPr>
      </w:pPr>
      <w:r w:rsidRPr="0073728D">
        <w:rPr>
          <w:bCs/>
          <w:sz w:val="26"/>
          <w:szCs w:val="26"/>
        </w:rPr>
        <w:t xml:space="preserve">Do ảnh hưởng của dịch bệnh covid-19, từ tháng 4/2020 các nhà máy giấy không thể xuất hàng dẫn đến số lượng tồn </w:t>
      </w:r>
      <w:r w:rsidR="00292BDA" w:rsidRPr="0073728D">
        <w:rPr>
          <w:bCs/>
          <w:sz w:val="26"/>
          <w:szCs w:val="26"/>
        </w:rPr>
        <w:t>kho lớn buộc phải giảm giá</w:t>
      </w:r>
      <w:r w:rsidRPr="0073728D">
        <w:rPr>
          <w:bCs/>
          <w:sz w:val="26"/>
          <w:szCs w:val="26"/>
        </w:rPr>
        <w:t xml:space="preserve"> để </w:t>
      </w:r>
      <w:r w:rsidR="00292BDA" w:rsidRPr="0073728D">
        <w:rPr>
          <w:bCs/>
          <w:sz w:val="26"/>
          <w:szCs w:val="26"/>
        </w:rPr>
        <w:t>bán</w:t>
      </w:r>
      <w:r w:rsidRPr="0073728D">
        <w:rPr>
          <w:bCs/>
          <w:sz w:val="26"/>
          <w:szCs w:val="26"/>
        </w:rPr>
        <w:t xml:space="preserve"> hàng. </w:t>
      </w:r>
      <w:r w:rsidR="00292BDA" w:rsidRPr="0073728D">
        <w:rPr>
          <w:bCs/>
          <w:sz w:val="26"/>
          <w:szCs w:val="26"/>
        </w:rPr>
        <w:t>Do nắm bắt được tình hình</w:t>
      </w:r>
      <w:r w:rsidRPr="0073728D">
        <w:rPr>
          <w:bCs/>
          <w:sz w:val="26"/>
          <w:szCs w:val="26"/>
        </w:rPr>
        <w:t xml:space="preserve"> giá giấy xuống thấp nhất nên </w:t>
      </w:r>
      <w:r w:rsidR="00292BDA" w:rsidRPr="0073728D">
        <w:rPr>
          <w:bCs/>
          <w:sz w:val="26"/>
          <w:szCs w:val="26"/>
        </w:rPr>
        <w:t xml:space="preserve">Công ty đã chủ động </w:t>
      </w:r>
      <w:r w:rsidRPr="0073728D">
        <w:rPr>
          <w:bCs/>
          <w:sz w:val="26"/>
          <w:szCs w:val="26"/>
        </w:rPr>
        <w:t xml:space="preserve">đàm phán </w:t>
      </w:r>
      <w:r w:rsidR="00292BDA" w:rsidRPr="0073728D">
        <w:rPr>
          <w:bCs/>
          <w:sz w:val="26"/>
          <w:szCs w:val="26"/>
        </w:rPr>
        <w:t xml:space="preserve">với </w:t>
      </w:r>
      <w:r w:rsidRPr="0073728D">
        <w:rPr>
          <w:bCs/>
          <w:sz w:val="26"/>
          <w:szCs w:val="26"/>
        </w:rPr>
        <w:t xml:space="preserve">các nhà cung cấp về giá </w:t>
      </w:r>
      <w:r w:rsidR="00292BDA" w:rsidRPr="0073728D">
        <w:rPr>
          <w:bCs/>
          <w:sz w:val="26"/>
          <w:szCs w:val="26"/>
        </w:rPr>
        <w:t>cũng như</w:t>
      </w:r>
      <w:r w:rsidRPr="0073728D">
        <w:rPr>
          <w:bCs/>
          <w:sz w:val="26"/>
          <w:szCs w:val="26"/>
        </w:rPr>
        <w:t xml:space="preserve"> công nợ </w:t>
      </w:r>
      <w:r w:rsidR="00292BDA" w:rsidRPr="0073728D">
        <w:rPr>
          <w:bCs/>
          <w:sz w:val="26"/>
          <w:szCs w:val="26"/>
        </w:rPr>
        <w:t xml:space="preserve">tăng </w:t>
      </w:r>
      <w:r w:rsidRPr="0073728D">
        <w:rPr>
          <w:bCs/>
          <w:sz w:val="26"/>
          <w:szCs w:val="26"/>
        </w:rPr>
        <w:t>từ 30 - 45 ngày lên 70 - 90 ngày đồng thời liên hệ mượn thêm kho để chứa giấy</w:t>
      </w:r>
      <w:r w:rsidR="00292BDA" w:rsidRPr="0073728D">
        <w:rPr>
          <w:bCs/>
          <w:sz w:val="26"/>
          <w:szCs w:val="26"/>
        </w:rPr>
        <w:t xml:space="preserve"> (không thuê nên không làm tăng chi phí)</w:t>
      </w:r>
      <w:r w:rsidRPr="0073728D">
        <w:rPr>
          <w:bCs/>
          <w:sz w:val="26"/>
          <w:szCs w:val="26"/>
        </w:rPr>
        <w:t xml:space="preserve">. </w:t>
      </w:r>
      <w:r w:rsidR="00292BDA" w:rsidRPr="0073728D">
        <w:rPr>
          <w:bCs/>
          <w:sz w:val="26"/>
          <w:szCs w:val="26"/>
        </w:rPr>
        <w:t>Vì vậy,</w:t>
      </w:r>
      <w:r w:rsidRPr="0073728D">
        <w:rPr>
          <w:bCs/>
          <w:sz w:val="26"/>
          <w:szCs w:val="26"/>
        </w:rPr>
        <w:t xml:space="preserve"> lượng hàng tồn kho đủ để sản xuất khoảng 03</w:t>
      </w:r>
      <w:r w:rsidR="00824C81" w:rsidRPr="0073728D">
        <w:rPr>
          <w:bCs/>
          <w:sz w:val="26"/>
          <w:szCs w:val="26"/>
        </w:rPr>
        <w:t>-04</w:t>
      </w:r>
      <w:r w:rsidRPr="0073728D">
        <w:rPr>
          <w:bCs/>
          <w:sz w:val="26"/>
          <w:szCs w:val="26"/>
        </w:rPr>
        <w:t xml:space="preserve"> tháng với giá thấp nên đã đảm bảo lượng nguyên liệu sản xuất </w:t>
      </w:r>
      <w:r w:rsidR="00292BDA" w:rsidRPr="0073728D">
        <w:rPr>
          <w:bCs/>
          <w:sz w:val="26"/>
          <w:szCs w:val="26"/>
        </w:rPr>
        <w:t>vào</w:t>
      </w:r>
      <w:r w:rsidRPr="0073728D">
        <w:rPr>
          <w:bCs/>
          <w:sz w:val="26"/>
          <w:szCs w:val="26"/>
        </w:rPr>
        <w:t xml:space="preserve"> các tháng cuối năm</w:t>
      </w:r>
      <w:r w:rsidR="00292BDA" w:rsidRPr="0073728D">
        <w:rPr>
          <w:bCs/>
          <w:sz w:val="26"/>
          <w:szCs w:val="26"/>
        </w:rPr>
        <w:t>,</w:t>
      </w:r>
      <w:r w:rsidRPr="0073728D">
        <w:rPr>
          <w:bCs/>
          <w:sz w:val="26"/>
          <w:szCs w:val="26"/>
        </w:rPr>
        <w:t xml:space="preserve"> làm tăng lợi nhuận </w:t>
      </w:r>
      <w:r w:rsidR="00292BDA" w:rsidRPr="0073728D">
        <w:rPr>
          <w:bCs/>
          <w:sz w:val="26"/>
          <w:szCs w:val="26"/>
        </w:rPr>
        <w:t xml:space="preserve">tối đa </w:t>
      </w:r>
      <w:r w:rsidRPr="0073728D">
        <w:rPr>
          <w:bCs/>
          <w:sz w:val="26"/>
          <w:szCs w:val="26"/>
        </w:rPr>
        <w:t xml:space="preserve">cho công ty (vừa có nguyên liệu sản xuất với giá thấp, vừa không </w:t>
      </w:r>
      <w:r w:rsidR="00292BDA" w:rsidRPr="0073728D">
        <w:rPr>
          <w:bCs/>
          <w:sz w:val="26"/>
          <w:szCs w:val="26"/>
        </w:rPr>
        <w:t>phải trả</w:t>
      </w:r>
      <w:r w:rsidRPr="0073728D">
        <w:rPr>
          <w:bCs/>
          <w:sz w:val="26"/>
          <w:szCs w:val="26"/>
        </w:rPr>
        <w:t xml:space="preserve"> lãi vay ngân hàng)</w:t>
      </w:r>
      <w:r w:rsidR="0092082A" w:rsidRPr="0073728D">
        <w:rPr>
          <w:bCs/>
          <w:sz w:val="26"/>
          <w:szCs w:val="26"/>
        </w:rPr>
        <w:t>.</w:t>
      </w:r>
    </w:p>
    <w:p w14:paraId="2B43CF13" w14:textId="3448D511" w:rsidR="0092082A" w:rsidRPr="0073728D" w:rsidRDefault="0092082A" w:rsidP="00A731A6">
      <w:pPr>
        <w:ind w:firstLine="567"/>
        <w:jc w:val="both"/>
        <w:rPr>
          <w:bCs/>
          <w:sz w:val="26"/>
          <w:szCs w:val="26"/>
        </w:rPr>
      </w:pPr>
      <w:r w:rsidRPr="0073728D">
        <w:rPr>
          <w:bCs/>
          <w:sz w:val="26"/>
          <w:szCs w:val="26"/>
        </w:rPr>
        <w:t>Việt Nam cơ bản khống chế được dịch bệnh covid-19 cũng làm cho nề</w:t>
      </w:r>
      <w:r w:rsidR="00292BDA" w:rsidRPr="0073728D">
        <w:rPr>
          <w:bCs/>
          <w:sz w:val="26"/>
          <w:szCs w:val="26"/>
        </w:rPr>
        <w:t>n kinh tế khởi sắc trong vào các</w:t>
      </w:r>
      <w:r w:rsidRPr="0073728D">
        <w:rPr>
          <w:bCs/>
          <w:sz w:val="26"/>
          <w:szCs w:val="26"/>
        </w:rPr>
        <w:t xml:space="preserve"> tháng cuối năm</w:t>
      </w:r>
      <w:r w:rsidR="00292BDA" w:rsidRPr="0073728D">
        <w:rPr>
          <w:bCs/>
          <w:sz w:val="26"/>
          <w:szCs w:val="26"/>
        </w:rPr>
        <w:t>.</w:t>
      </w:r>
      <w:r w:rsidR="00D72BFB" w:rsidRPr="0073728D">
        <w:rPr>
          <w:bCs/>
          <w:sz w:val="26"/>
          <w:szCs w:val="26"/>
        </w:rPr>
        <w:t xml:space="preserve"> </w:t>
      </w:r>
      <w:r w:rsidR="00292BDA" w:rsidRPr="0073728D">
        <w:rPr>
          <w:bCs/>
          <w:sz w:val="26"/>
          <w:szCs w:val="26"/>
        </w:rPr>
        <w:t>C</w:t>
      </w:r>
      <w:r w:rsidR="00D72BFB" w:rsidRPr="0073728D">
        <w:rPr>
          <w:bCs/>
          <w:sz w:val="26"/>
          <w:szCs w:val="26"/>
        </w:rPr>
        <w:t xml:space="preserve">ác công ty sản xuất nói chung và ngành bia rượu nói riêng </w:t>
      </w:r>
      <w:r w:rsidR="00D72BFB" w:rsidRPr="0073728D">
        <w:rPr>
          <w:bCs/>
          <w:sz w:val="26"/>
          <w:szCs w:val="26"/>
        </w:rPr>
        <w:lastRenderedPageBreak/>
        <w:t xml:space="preserve">cũng </w:t>
      </w:r>
      <w:r w:rsidR="00292BDA" w:rsidRPr="0073728D">
        <w:rPr>
          <w:bCs/>
          <w:sz w:val="26"/>
          <w:szCs w:val="26"/>
        </w:rPr>
        <w:t xml:space="preserve">được </w:t>
      </w:r>
      <w:r w:rsidR="00D72BFB" w:rsidRPr="0073728D">
        <w:rPr>
          <w:bCs/>
          <w:sz w:val="26"/>
          <w:szCs w:val="26"/>
        </w:rPr>
        <w:t>phục hồi</w:t>
      </w:r>
      <w:r w:rsidR="00292BDA" w:rsidRPr="0073728D">
        <w:rPr>
          <w:bCs/>
          <w:sz w:val="26"/>
          <w:szCs w:val="26"/>
        </w:rPr>
        <w:t>.</w:t>
      </w:r>
    </w:p>
    <w:p w14:paraId="636BD94D" w14:textId="77777777" w:rsidR="00894527" w:rsidRPr="0073728D" w:rsidRDefault="00894527" w:rsidP="00A731A6">
      <w:pPr>
        <w:ind w:firstLine="567"/>
        <w:jc w:val="both"/>
        <w:rPr>
          <w:bCs/>
          <w:sz w:val="26"/>
          <w:szCs w:val="26"/>
        </w:rPr>
      </w:pPr>
      <w:r w:rsidRPr="0073728D">
        <w:rPr>
          <w:bCs/>
          <w:sz w:val="26"/>
          <w:szCs w:val="26"/>
        </w:rPr>
        <w:t xml:space="preserve">Việc nâng cao ý thức trách nhiệm và tinh thần tự giác cao của toàn bộ CBCNV nên Công ty cũng tăng được năng suất, giảm chi phí góp phần </w:t>
      </w:r>
      <w:r w:rsidR="00D72BFB" w:rsidRPr="0073728D">
        <w:rPr>
          <w:bCs/>
          <w:sz w:val="26"/>
          <w:szCs w:val="26"/>
        </w:rPr>
        <w:t>vượt</w:t>
      </w:r>
      <w:r w:rsidRPr="0073728D">
        <w:rPr>
          <w:bCs/>
          <w:sz w:val="26"/>
          <w:szCs w:val="26"/>
        </w:rPr>
        <w:t xml:space="preserve"> chỉ tiêu lợi nhuận của ĐHCĐ năm 20</w:t>
      </w:r>
      <w:r w:rsidR="00D72BFB" w:rsidRPr="0073728D">
        <w:rPr>
          <w:bCs/>
          <w:sz w:val="26"/>
          <w:szCs w:val="26"/>
        </w:rPr>
        <w:t>20</w:t>
      </w:r>
      <w:r w:rsidRPr="0073728D">
        <w:rPr>
          <w:bCs/>
          <w:sz w:val="26"/>
          <w:szCs w:val="26"/>
        </w:rPr>
        <w:t xml:space="preserve"> đề ra.</w:t>
      </w:r>
    </w:p>
    <w:p w14:paraId="3B7C512A" w14:textId="77777777" w:rsidR="00894527" w:rsidRPr="0073728D" w:rsidRDefault="00894527" w:rsidP="00A731A6">
      <w:pPr>
        <w:ind w:firstLine="567"/>
        <w:jc w:val="both"/>
        <w:rPr>
          <w:bCs/>
          <w:sz w:val="26"/>
          <w:szCs w:val="26"/>
        </w:rPr>
      </w:pPr>
      <w:r w:rsidRPr="0073728D">
        <w:rPr>
          <w:bCs/>
          <w:sz w:val="26"/>
          <w:szCs w:val="26"/>
        </w:rPr>
        <w:t>Mặ</w:t>
      </w:r>
      <w:r w:rsidR="00DF5FBA" w:rsidRPr="0073728D">
        <w:rPr>
          <w:bCs/>
          <w:sz w:val="26"/>
          <w:szCs w:val="26"/>
        </w:rPr>
        <w:t>t</w:t>
      </w:r>
      <w:r w:rsidRPr="0073728D">
        <w:rPr>
          <w:bCs/>
          <w:sz w:val="26"/>
          <w:szCs w:val="26"/>
        </w:rPr>
        <w:t xml:space="preserve"> khác, nhờ được sự quan tâm giúp đỡ nhiều từ các Ban của Tổng công ty CP Bia – Rượu - NGK Sài Gòn cũng như các Công ty Bia thành viên nên SABEPA cũng gặp được nhiều thuận lợi.</w:t>
      </w:r>
    </w:p>
    <w:p w14:paraId="2B428B34" w14:textId="5E22811E" w:rsidR="00894527" w:rsidRPr="0073728D" w:rsidRDefault="00894527" w:rsidP="00A731A6">
      <w:pPr>
        <w:ind w:firstLine="567"/>
        <w:jc w:val="both"/>
        <w:rPr>
          <w:sz w:val="26"/>
          <w:szCs w:val="26"/>
        </w:rPr>
      </w:pPr>
      <w:r w:rsidRPr="0073728D">
        <w:rPr>
          <w:bCs/>
          <w:sz w:val="26"/>
          <w:szCs w:val="26"/>
        </w:rPr>
        <w:t>Bên cạnh</w:t>
      </w:r>
      <w:r w:rsidRPr="0073728D">
        <w:rPr>
          <w:sz w:val="26"/>
          <w:szCs w:val="26"/>
        </w:rPr>
        <w:t xml:space="preserve"> đó, Hội đồng quản trị Công ty thường xuyên bám sát tình hình thực tế và có sự chỉ đạo kịp thời trong quá trình thực hiện kế hoạch sản xuất kinh doanh. </w:t>
      </w:r>
    </w:p>
    <w:p w14:paraId="32E326A7" w14:textId="77777777" w:rsidR="00096130" w:rsidRPr="0073728D" w:rsidRDefault="00096130" w:rsidP="00A731A6">
      <w:pPr>
        <w:numPr>
          <w:ilvl w:val="1"/>
          <w:numId w:val="3"/>
        </w:numPr>
        <w:ind w:left="709"/>
        <w:jc w:val="both"/>
        <w:rPr>
          <w:b/>
          <w:sz w:val="26"/>
          <w:szCs w:val="26"/>
        </w:rPr>
      </w:pPr>
      <w:r w:rsidRPr="0073728D">
        <w:rPr>
          <w:sz w:val="26"/>
          <w:szCs w:val="26"/>
        </w:rPr>
        <w:t xml:space="preserve">      </w:t>
      </w:r>
      <w:r w:rsidRPr="0073728D">
        <w:rPr>
          <w:b/>
          <w:sz w:val="26"/>
          <w:szCs w:val="26"/>
        </w:rPr>
        <w:t xml:space="preserve">Về công tác chỉ đạo điều hành Công ty: </w:t>
      </w:r>
    </w:p>
    <w:p w14:paraId="4F4EA990" w14:textId="77777777" w:rsidR="00096130" w:rsidRPr="0073728D" w:rsidRDefault="00096130" w:rsidP="00A731A6">
      <w:pPr>
        <w:ind w:firstLine="567"/>
        <w:jc w:val="both"/>
        <w:rPr>
          <w:bCs/>
          <w:sz w:val="26"/>
          <w:szCs w:val="26"/>
        </w:rPr>
      </w:pPr>
      <w:r w:rsidRPr="0073728D">
        <w:rPr>
          <w:bCs/>
          <w:sz w:val="26"/>
          <w:szCs w:val="26"/>
        </w:rPr>
        <w:t>Ban Điều hành của Công ty đã thực hiện nghiêm chỉnh Nghị quyết của Hội đồng quản trị, triển khai điều hành công tác sản xuất kinh doanh trong năm 20</w:t>
      </w:r>
      <w:r w:rsidR="00D72BFB" w:rsidRPr="0073728D">
        <w:rPr>
          <w:bCs/>
          <w:sz w:val="26"/>
          <w:szCs w:val="26"/>
        </w:rPr>
        <w:t>20</w:t>
      </w:r>
      <w:r w:rsidRPr="0073728D">
        <w:rPr>
          <w:bCs/>
          <w:sz w:val="26"/>
          <w:szCs w:val="26"/>
        </w:rPr>
        <w:t>.</w:t>
      </w:r>
    </w:p>
    <w:p w14:paraId="17CBCB70" w14:textId="77777777" w:rsidR="00096130" w:rsidRPr="0073728D" w:rsidRDefault="00096130" w:rsidP="00A731A6">
      <w:pPr>
        <w:ind w:firstLine="567"/>
        <w:jc w:val="both"/>
        <w:rPr>
          <w:bCs/>
          <w:sz w:val="26"/>
          <w:szCs w:val="26"/>
        </w:rPr>
      </w:pPr>
      <w:r w:rsidRPr="0073728D">
        <w:rPr>
          <w:bCs/>
          <w:sz w:val="26"/>
          <w:szCs w:val="26"/>
        </w:rPr>
        <w:t>Về tổ chức hành chính: Số lao động trong năm biến động tuỳ theo tình hình sản xuất. Tính đến thời điểm tháng 31/12/20</w:t>
      </w:r>
      <w:r w:rsidR="00D72BFB" w:rsidRPr="0073728D">
        <w:rPr>
          <w:bCs/>
          <w:sz w:val="26"/>
          <w:szCs w:val="26"/>
        </w:rPr>
        <w:t>20</w:t>
      </w:r>
      <w:r w:rsidRPr="0073728D">
        <w:rPr>
          <w:bCs/>
          <w:sz w:val="26"/>
          <w:szCs w:val="26"/>
        </w:rPr>
        <w:t xml:space="preserve"> là 7</w:t>
      </w:r>
      <w:r w:rsidR="00D72BFB" w:rsidRPr="0073728D">
        <w:rPr>
          <w:bCs/>
          <w:sz w:val="26"/>
          <w:szCs w:val="26"/>
        </w:rPr>
        <w:t>6</w:t>
      </w:r>
      <w:r w:rsidRPr="0073728D">
        <w:rPr>
          <w:bCs/>
          <w:sz w:val="26"/>
          <w:szCs w:val="26"/>
        </w:rPr>
        <w:t xml:space="preserve"> người (trong đó lao động nữ 0</w:t>
      </w:r>
      <w:r w:rsidR="00D72BFB" w:rsidRPr="0073728D">
        <w:rPr>
          <w:bCs/>
          <w:sz w:val="26"/>
          <w:szCs w:val="26"/>
        </w:rPr>
        <w:t>8</w:t>
      </w:r>
      <w:r w:rsidRPr="0073728D">
        <w:rPr>
          <w:bCs/>
          <w:sz w:val="26"/>
          <w:szCs w:val="26"/>
        </w:rPr>
        <w:t xml:space="preserve"> người). Hàng năm Công ty đều tổ chức khám sức khỏe định kỳ cho toàn thể cán bộ công nhân viên trong công ty và tổ chức huấn luyện ATVSLĐ cho CB CNV.</w:t>
      </w:r>
    </w:p>
    <w:p w14:paraId="00483E2A" w14:textId="1D04DC76" w:rsidR="00096130" w:rsidRPr="0073728D" w:rsidRDefault="00096130" w:rsidP="00A731A6">
      <w:pPr>
        <w:ind w:firstLine="567"/>
        <w:jc w:val="both"/>
        <w:rPr>
          <w:sz w:val="26"/>
          <w:szCs w:val="26"/>
        </w:rPr>
      </w:pPr>
      <w:r w:rsidRPr="0073728D">
        <w:rPr>
          <w:bCs/>
          <w:sz w:val="26"/>
          <w:szCs w:val="26"/>
        </w:rPr>
        <w:t>Công</w:t>
      </w:r>
      <w:r w:rsidRPr="0073728D">
        <w:rPr>
          <w:sz w:val="26"/>
          <w:szCs w:val="26"/>
        </w:rPr>
        <w:t xml:space="preserve"> tác bảo trì bảo dưỡng thiết bị thực hiện tốt. Có kế hoạch bảo dưỡng thiết bị, tuần, tháng và năm đảm bảo máy móc, thiết bị hoạt động ổn định. </w:t>
      </w:r>
      <w:r w:rsidR="00824C81" w:rsidRPr="0073728D">
        <w:rPr>
          <w:sz w:val="26"/>
          <w:szCs w:val="26"/>
        </w:rPr>
        <w:t>Tuy nhiên do đơn hàng của T</w:t>
      </w:r>
      <w:r w:rsidR="00931C20" w:rsidRPr="0073728D">
        <w:rPr>
          <w:sz w:val="26"/>
          <w:szCs w:val="26"/>
        </w:rPr>
        <w:t>ổng công ty</w:t>
      </w:r>
      <w:r w:rsidR="00824C81" w:rsidRPr="0073728D">
        <w:rPr>
          <w:sz w:val="26"/>
          <w:szCs w:val="26"/>
        </w:rPr>
        <w:t xml:space="preserve"> thường xuyên thay đổi (có 8 loại mã hàng của riêng sản phẩm thùng bia lon Lager) và gần như không được sản xuất hàng tồn kho vì vậy công ty khó khăn trong việc dữ trữ hàng tồn kho nhằm dự phòng những ngày máy móc bị trục trặc.</w:t>
      </w:r>
    </w:p>
    <w:p w14:paraId="6E8586C1" w14:textId="77777777" w:rsidR="00894527" w:rsidRPr="0073728D" w:rsidRDefault="00894527" w:rsidP="00894527">
      <w:pPr>
        <w:ind w:left="48" w:firstLine="661"/>
        <w:jc w:val="both"/>
        <w:rPr>
          <w:sz w:val="26"/>
          <w:szCs w:val="26"/>
        </w:rPr>
      </w:pPr>
    </w:p>
    <w:p w14:paraId="138F8E7B" w14:textId="77777777" w:rsidR="00894527" w:rsidRPr="0073728D" w:rsidRDefault="00894527" w:rsidP="00894527">
      <w:pPr>
        <w:widowControl/>
        <w:suppressAutoHyphens w:val="0"/>
        <w:spacing w:before="60"/>
        <w:ind w:right="245"/>
        <w:jc w:val="both"/>
        <w:rPr>
          <w:rFonts w:eastAsia="Arial" w:cs="Times New Roman"/>
          <w:b/>
          <w:kern w:val="0"/>
          <w:sz w:val="26"/>
          <w:szCs w:val="26"/>
          <w:lang w:eastAsia="en-US" w:bidi="ar-SA"/>
        </w:rPr>
      </w:pPr>
      <w:r w:rsidRPr="0073728D">
        <w:rPr>
          <w:rFonts w:eastAsia="Arial" w:cs="Times New Roman"/>
          <w:b/>
          <w:kern w:val="0"/>
          <w:sz w:val="26"/>
          <w:szCs w:val="26"/>
          <w:lang w:eastAsia="en-US" w:bidi="ar-SA"/>
        </w:rPr>
        <w:t>2. Kết quả thực hiện các chỉ tiêu của hoạt động sản xuất kinh doanh năm 20</w:t>
      </w:r>
      <w:r w:rsidR="00D72BFB" w:rsidRPr="0073728D">
        <w:rPr>
          <w:rFonts w:eastAsia="Arial" w:cs="Times New Roman"/>
          <w:b/>
          <w:kern w:val="0"/>
          <w:sz w:val="26"/>
          <w:szCs w:val="26"/>
          <w:lang w:eastAsia="en-US" w:bidi="ar-SA"/>
        </w:rPr>
        <w:t>20</w:t>
      </w:r>
    </w:p>
    <w:tbl>
      <w:tblPr>
        <w:tblStyle w:val="GridTable6Colorful1"/>
        <w:tblW w:w="9532" w:type="dxa"/>
        <w:jc w:val="center"/>
        <w:tblLook w:val="04A0" w:firstRow="1" w:lastRow="0" w:firstColumn="1" w:lastColumn="0" w:noHBand="0" w:noVBand="1"/>
      </w:tblPr>
      <w:tblGrid>
        <w:gridCol w:w="1919"/>
        <w:gridCol w:w="1178"/>
        <w:gridCol w:w="1217"/>
        <w:gridCol w:w="1217"/>
        <w:gridCol w:w="1217"/>
        <w:gridCol w:w="1265"/>
        <w:gridCol w:w="1519"/>
      </w:tblGrid>
      <w:tr w:rsidR="0073728D" w:rsidRPr="0073728D" w14:paraId="52CBEAFF" w14:textId="77777777" w:rsidTr="003A4C3D">
        <w:trPr>
          <w:cnfStyle w:val="100000000000" w:firstRow="1" w:lastRow="0" w:firstColumn="0" w:lastColumn="0" w:oddVBand="0" w:evenVBand="0" w:oddHBand="0" w:evenHBand="0" w:firstRowFirstColumn="0" w:firstRowLastColumn="0" w:lastRowFirstColumn="0" w:lastRowLastColumn="0"/>
          <w:trHeight w:val="496"/>
          <w:jc w:val="center"/>
        </w:trPr>
        <w:tc>
          <w:tcPr>
            <w:cnfStyle w:val="001000000000" w:firstRow="0" w:lastRow="0" w:firstColumn="1" w:lastColumn="0" w:oddVBand="0" w:evenVBand="0" w:oddHBand="0" w:evenHBand="0" w:firstRowFirstColumn="0" w:firstRowLastColumn="0" w:lastRowFirstColumn="0" w:lastRowLastColumn="0"/>
            <w:tcW w:w="1919" w:type="dxa"/>
            <w:vAlign w:val="center"/>
          </w:tcPr>
          <w:p w14:paraId="0559C9FF" w14:textId="77777777" w:rsidR="00894527" w:rsidRPr="0073728D" w:rsidRDefault="00894527" w:rsidP="00894527">
            <w:pPr>
              <w:widowControl/>
              <w:suppressAutoHyphens w:val="0"/>
              <w:spacing w:after="40"/>
              <w:jc w:val="center"/>
              <w:rPr>
                <w:rFonts w:eastAsia="Arial" w:cs="Times New Roman"/>
                <w:iCs/>
                <w:color w:val="auto"/>
                <w:spacing w:val="-8"/>
                <w:kern w:val="0"/>
                <w:lang w:val="en-AU" w:eastAsia="en-US" w:bidi="ar-SA"/>
              </w:rPr>
            </w:pPr>
            <w:bookmarkStart w:id="1" w:name="_Hlk519148948"/>
            <w:r w:rsidRPr="0073728D">
              <w:rPr>
                <w:rFonts w:eastAsia="Arial" w:cs="Times New Roman"/>
                <w:iCs/>
                <w:color w:val="auto"/>
                <w:spacing w:val="-8"/>
                <w:kern w:val="0"/>
                <w:lang w:val="en-AU" w:eastAsia="en-US" w:bidi="ar-SA"/>
              </w:rPr>
              <w:t>Chỉ tiêu</w:t>
            </w:r>
          </w:p>
        </w:tc>
        <w:tc>
          <w:tcPr>
            <w:tcW w:w="1178" w:type="dxa"/>
            <w:vAlign w:val="center"/>
          </w:tcPr>
          <w:p w14:paraId="60A6EFC9" w14:textId="77777777" w:rsidR="00894527" w:rsidRPr="0073728D" w:rsidRDefault="00894527"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Đơn vị tính</w:t>
            </w:r>
          </w:p>
        </w:tc>
        <w:tc>
          <w:tcPr>
            <w:tcW w:w="1217" w:type="dxa"/>
            <w:vAlign w:val="center"/>
          </w:tcPr>
          <w:p w14:paraId="7F49DC0A" w14:textId="77777777" w:rsidR="00894527" w:rsidRPr="0073728D" w:rsidRDefault="00894527"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Thực hiện 201</w:t>
            </w:r>
            <w:r w:rsidR="00D72BFB" w:rsidRPr="0073728D">
              <w:rPr>
                <w:rFonts w:eastAsia="Arial" w:cs="Times New Roman"/>
                <w:iCs/>
                <w:color w:val="auto"/>
                <w:spacing w:val="-8"/>
                <w:kern w:val="0"/>
                <w:lang w:val="en-AU" w:eastAsia="en-US" w:bidi="ar-SA"/>
              </w:rPr>
              <w:t>9</w:t>
            </w:r>
          </w:p>
          <w:p w14:paraId="4F8B6CA9" w14:textId="77777777" w:rsidR="00894527" w:rsidRPr="0073728D" w:rsidRDefault="00894527"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 xml:space="preserve"> (A)</w:t>
            </w:r>
          </w:p>
        </w:tc>
        <w:tc>
          <w:tcPr>
            <w:tcW w:w="1217" w:type="dxa"/>
            <w:vAlign w:val="center"/>
          </w:tcPr>
          <w:p w14:paraId="32D46124" w14:textId="77777777" w:rsidR="00894527" w:rsidRPr="0073728D" w:rsidRDefault="00894527"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Kế hoạch 20</w:t>
            </w:r>
            <w:r w:rsidR="00D72BFB" w:rsidRPr="0073728D">
              <w:rPr>
                <w:rFonts w:eastAsia="Arial" w:cs="Times New Roman"/>
                <w:iCs/>
                <w:color w:val="auto"/>
                <w:spacing w:val="-8"/>
                <w:kern w:val="0"/>
                <w:lang w:val="en-AU" w:eastAsia="en-US" w:bidi="ar-SA"/>
              </w:rPr>
              <w:t>20</w:t>
            </w:r>
          </w:p>
          <w:p w14:paraId="189F8270" w14:textId="77777777" w:rsidR="00894527" w:rsidRPr="0073728D" w:rsidRDefault="00894527"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 xml:space="preserve"> (B)</w:t>
            </w:r>
          </w:p>
        </w:tc>
        <w:tc>
          <w:tcPr>
            <w:tcW w:w="1217" w:type="dxa"/>
            <w:vAlign w:val="center"/>
          </w:tcPr>
          <w:p w14:paraId="3A5BCCCB" w14:textId="77777777" w:rsidR="00894527" w:rsidRPr="0073728D" w:rsidRDefault="00894527"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Thực hiện 20</w:t>
            </w:r>
            <w:r w:rsidR="00D72BFB" w:rsidRPr="0073728D">
              <w:rPr>
                <w:rFonts w:eastAsia="Arial" w:cs="Times New Roman"/>
                <w:iCs/>
                <w:color w:val="auto"/>
                <w:spacing w:val="-8"/>
                <w:kern w:val="0"/>
                <w:lang w:val="en-AU" w:eastAsia="en-US" w:bidi="ar-SA"/>
              </w:rPr>
              <w:t>20</w:t>
            </w:r>
          </w:p>
          <w:p w14:paraId="6ECC53DF" w14:textId="77777777" w:rsidR="00894527" w:rsidRPr="0073728D" w:rsidRDefault="00894527"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 xml:space="preserve"> (C)</w:t>
            </w:r>
          </w:p>
        </w:tc>
        <w:tc>
          <w:tcPr>
            <w:tcW w:w="1265" w:type="dxa"/>
          </w:tcPr>
          <w:p w14:paraId="2FBA80D5" w14:textId="77777777" w:rsidR="00894527" w:rsidRPr="0073728D" w:rsidRDefault="00894527"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 Tăng trưởng</w:t>
            </w:r>
          </w:p>
          <w:p w14:paraId="20ED37BC" w14:textId="77777777" w:rsidR="00894527" w:rsidRPr="0073728D" w:rsidRDefault="00894527"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TH 20</w:t>
            </w:r>
            <w:r w:rsidR="004818D1" w:rsidRPr="0073728D">
              <w:rPr>
                <w:rFonts w:eastAsia="Arial" w:cs="Times New Roman"/>
                <w:iCs/>
                <w:color w:val="auto"/>
                <w:spacing w:val="-8"/>
                <w:kern w:val="0"/>
                <w:lang w:val="en-AU" w:eastAsia="en-US" w:bidi="ar-SA"/>
              </w:rPr>
              <w:t>20</w:t>
            </w:r>
            <w:r w:rsidRPr="0073728D">
              <w:rPr>
                <w:rFonts w:eastAsia="Arial" w:cs="Times New Roman"/>
                <w:iCs/>
                <w:color w:val="auto"/>
                <w:spacing w:val="-8"/>
                <w:kern w:val="0"/>
                <w:lang w:val="en-AU" w:eastAsia="en-US" w:bidi="ar-SA"/>
              </w:rPr>
              <w:t>/ TH 201</w:t>
            </w:r>
            <w:r w:rsidR="004818D1" w:rsidRPr="0073728D">
              <w:rPr>
                <w:rFonts w:eastAsia="Arial" w:cs="Times New Roman"/>
                <w:iCs/>
                <w:color w:val="auto"/>
                <w:spacing w:val="-8"/>
                <w:kern w:val="0"/>
                <w:lang w:val="en-AU" w:eastAsia="en-US" w:bidi="ar-SA"/>
              </w:rPr>
              <w:t>9</w:t>
            </w:r>
          </w:p>
          <w:p w14:paraId="477FDE4B" w14:textId="77777777" w:rsidR="00894527" w:rsidRPr="0073728D" w:rsidRDefault="00894527"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 xml:space="preserve">(C)/(A) </w:t>
            </w:r>
          </w:p>
        </w:tc>
        <w:tc>
          <w:tcPr>
            <w:tcW w:w="1519" w:type="dxa"/>
            <w:vAlign w:val="center"/>
          </w:tcPr>
          <w:p w14:paraId="0F7FC987" w14:textId="77777777" w:rsidR="00894527" w:rsidRPr="0073728D" w:rsidRDefault="00894527"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 Tăng trưởng TH 20</w:t>
            </w:r>
            <w:r w:rsidR="004818D1" w:rsidRPr="0073728D">
              <w:rPr>
                <w:rFonts w:eastAsia="Arial" w:cs="Times New Roman"/>
                <w:iCs/>
                <w:color w:val="auto"/>
                <w:spacing w:val="-8"/>
                <w:kern w:val="0"/>
                <w:lang w:val="en-AU" w:eastAsia="en-US" w:bidi="ar-SA"/>
              </w:rPr>
              <w:t>20</w:t>
            </w:r>
            <w:r w:rsidRPr="0073728D">
              <w:rPr>
                <w:rFonts w:eastAsia="Arial" w:cs="Times New Roman"/>
                <w:iCs/>
                <w:color w:val="auto"/>
                <w:spacing w:val="-8"/>
                <w:kern w:val="0"/>
                <w:lang w:val="en-AU" w:eastAsia="en-US" w:bidi="ar-SA"/>
              </w:rPr>
              <w:t>/ KH 20</w:t>
            </w:r>
            <w:r w:rsidR="004818D1" w:rsidRPr="0073728D">
              <w:rPr>
                <w:rFonts w:eastAsia="Arial" w:cs="Times New Roman"/>
                <w:iCs/>
                <w:color w:val="auto"/>
                <w:spacing w:val="-8"/>
                <w:kern w:val="0"/>
                <w:lang w:val="en-AU" w:eastAsia="en-US" w:bidi="ar-SA"/>
              </w:rPr>
              <w:t>20</w:t>
            </w:r>
          </w:p>
          <w:p w14:paraId="3462F132" w14:textId="77777777" w:rsidR="00894527" w:rsidRPr="0073728D" w:rsidRDefault="00894527"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 xml:space="preserve">(C)/(B) </w:t>
            </w:r>
          </w:p>
        </w:tc>
      </w:tr>
      <w:tr w:rsidR="0073728D" w:rsidRPr="0073728D" w14:paraId="2B45B4CA" w14:textId="77777777" w:rsidTr="003A4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19" w:type="dxa"/>
          </w:tcPr>
          <w:p w14:paraId="74031EB0" w14:textId="77777777" w:rsidR="00D72BFB" w:rsidRPr="0073728D" w:rsidRDefault="00D72BFB" w:rsidP="00894527">
            <w:pPr>
              <w:widowControl/>
              <w:suppressAutoHyphens w:val="0"/>
              <w:spacing w:after="4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Sản lượng</w:t>
            </w:r>
          </w:p>
        </w:tc>
        <w:tc>
          <w:tcPr>
            <w:tcW w:w="1178" w:type="dxa"/>
          </w:tcPr>
          <w:p w14:paraId="36BD2EEA" w14:textId="77777777" w:rsidR="00D72BFB" w:rsidRPr="0073728D" w:rsidRDefault="00D72BFB" w:rsidP="00894527">
            <w:pPr>
              <w:widowControl/>
              <w:suppressAutoHyphens w:val="0"/>
              <w:spacing w:after="40"/>
              <w:ind w:left="-38" w:right="-80"/>
              <w:jc w:val="center"/>
              <w:cnfStyle w:val="000000100000" w:firstRow="0" w:lastRow="0" w:firstColumn="0" w:lastColumn="0" w:oddVBand="0" w:evenVBand="0" w:oddHBand="1" w:evenHBand="0" w:firstRowFirstColumn="0" w:firstRowLastColumn="0" w:lastRowFirstColumn="0" w:lastRowLastColumn="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Thùng carton</w:t>
            </w:r>
          </w:p>
        </w:tc>
        <w:tc>
          <w:tcPr>
            <w:tcW w:w="1217" w:type="dxa"/>
          </w:tcPr>
          <w:p w14:paraId="12BD8CEB" w14:textId="77777777" w:rsidR="00D72BFB" w:rsidRPr="0073728D" w:rsidRDefault="00D72BFB" w:rsidP="00AF6415">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41.773.809</w:t>
            </w:r>
          </w:p>
        </w:tc>
        <w:tc>
          <w:tcPr>
            <w:tcW w:w="1217" w:type="dxa"/>
          </w:tcPr>
          <w:p w14:paraId="0CD3D8E8" w14:textId="77777777" w:rsidR="00D72BFB" w:rsidRPr="0073728D" w:rsidRDefault="004818D1" w:rsidP="002F2F0B">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50.105.000</w:t>
            </w:r>
          </w:p>
        </w:tc>
        <w:tc>
          <w:tcPr>
            <w:tcW w:w="1217" w:type="dxa"/>
          </w:tcPr>
          <w:p w14:paraId="36350556" w14:textId="77777777" w:rsidR="00D72BFB" w:rsidRPr="0073728D" w:rsidRDefault="004818D1" w:rsidP="002F2F0B">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49.012.781</w:t>
            </w:r>
          </w:p>
        </w:tc>
        <w:tc>
          <w:tcPr>
            <w:tcW w:w="1265" w:type="dxa"/>
          </w:tcPr>
          <w:p w14:paraId="2B1A91E7" w14:textId="77777777" w:rsidR="00D72BFB" w:rsidRPr="0073728D" w:rsidRDefault="004818D1" w:rsidP="002F2F0B">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117</w:t>
            </w:r>
            <w:r w:rsidR="00D72BFB" w:rsidRPr="0073728D">
              <w:rPr>
                <w:rFonts w:cs="Times New Roman"/>
                <w:iCs/>
                <w:color w:val="auto"/>
                <w:spacing w:val="-8"/>
                <w:lang w:val="en-AU"/>
              </w:rPr>
              <w:t>%</w:t>
            </w:r>
          </w:p>
        </w:tc>
        <w:tc>
          <w:tcPr>
            <w:tcW w:w="1519" w:type="dxa"/>
          </w:tcPr>
          <w:p w14:paraId="355C26B5" w14:textId="77777777" w:rsidR="00D72BFB" w:rsidRPr="0073728D" w:rsidRDefault="004818D1" w:rsidP="002F2F0B">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98</w:t>
            </w:r>
            <w:r w:rsidR="00D72BFB" w:rsidRPr="0073728D">
              <w:rPr>
                <w:rFonts w:cs="Times New Roman"/>
                <w:iCs/>
                <w:color w:val="auto"/>
                <w:spacing w:val="-8"/>
                <w:lang w:val="en-AU"/>
              </w:rPr>
              <w:t>%</w:t>
            </w:r>
          </w:p>
        </w:tc>
      </w:tr>
      <w:tr w:rsidR="0073728D" w:rsidRPr="0073728D" w14:paraId="6E1DFB80" w14:textId="77777777" w:rsidTr="003A4C3D">
        <w:trPr>
          <w:jc w:val="center"/>
        </w:trPr>
        <w:tc>
          <w:tcPr>
            <w:cnfStyle w:val="001000000000" w:firstRow="0" w:lastRow="0" w:firstColumn="1" w:lastColumn="0" w:oddVBand="0" w:evenVBand="0" w:oddHBand="0" w:evenHBand="0" w:firstRowFirstColumn="0" w:firstRowLastColumn="0" w:lastRowFirstColumn="0" w:lastRowLastColumn="0"/>
            <w:tcW w:w="1919" w:type="dxa"/>
          </w:tcPr>
          <w:p w14:paraId="2C35645A" w14:textId="77777777" w:rsidR="00D72BFB" w:rsidRPr="0073728D" w:rsidRDefault="00D72BFB" w:rsidP="00894527">
            <w:pPr>
              <w:widowControl/>
              <w:suppressAutoHyphens w:val="0"/>
              <w:spacing w:after="4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Doanh thu thuần</w:t>
            </w:r>
          </w:p>
        </w:tc>
        <w:tc>
          <w:tcPr>
            <w:tcW w:w="1178" w:type="dxa"/>
          </w:tcPr>
          <w:p w14:paraId="1757A8AA" w14:textId="77777777" w:rsidR="00D72BFB" w:rsidRPr="0073728D" w:rsidRDefault="00D72BFB" w:rsidP="00894527">
            <w:pPr>
              <w:widowControl/>
              <w:suppressAutoHyphens w:val="0"/>
              <w:spacing w:after="40"/>
              <w:jc w:val="center"/>
              <w:cnfStyle w:val="000000000000" w:firstRow="0" w:lastRow="0" w:firstColumn="0" w:lastColumn="0" w:oddVBand="0" w:evenVBand="0" w:oddHBand="0" w:evenHBand="0" w:firstRowFirstColumn="0" w:firstRowLastColumn="0" w:lastRowFirstColumn="0" w:lastRowLastColumn="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Tỷ đồng</w:t>
            </w:r>
          </w:p>
        </w:tc>
        <w:tc>
          <w:tcPr>
            <w:tcW w:w="1217" w:type="dxa"/>
          </w:tcPr>
          <w:p w14:paraId="18EE3EAD" w14:textId="77777777" w:rsidR="00D72BFB" w:rsidRPr="0073728D" w:rsidRDefault="00D72BFB" w:rsidP="00AF6415">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176,9</w:t>
            </w:r>
          </w:p>
        </w:tc>
        <w:tc>
          <w:tcPr>
            <w:tcW w:w="1217" w:type="dxa"/>
          </w:tcPr>
          <w:p w14:paraId="06E7402D" w14:textId="77777777" w:rsidR="00D72BFB" w:rsidRPr="0073728D" w:rsidRDefault="004818D1" w:rsidP="002F2F0B">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199,48</w:t>
            </w:r>
          </w:p>
        </w:tc>
        <w:tc>
          <w:tcPr>
            <w:tcW w:w="1217" w:type="dxa"/>
          </w:tcPr>
          <w:p w14:paraId="7095C334" w14:textId="77777777" w:rsidR="00D72BFB" w:rsidRPr="0073728D" w:rsidRDefault="004818D1" w:rsidP="002F2F0B">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195,79</w:t>
            </w:r>
          </w:p>
        </w:tc>
        <w:tc>
          <w:tcPr>
            <w:tcW w:w="1265" w:type="dxa"/>
          </w:tcPr>
          <w:p w14:paraId="3C6E9F52" w14:textId="77777777" w:rsidR="00D72BFB" w:rsidRPr="0073728D" w:rsidRDefault="004818D1" w:rsidP="002F2F0B">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111</w:t>
            </w:r>
            <w:r w:rsidR="00D72BFB" w:rsidRPr="0073728D">
              <w:rPr>
                <w:rFonts w:cs="Times New Roman"/>
                <w:iCs/>
                <w:color w:val="auto"/>
                <w:spacing w:val="-8"/>
                <w:lang w:val="en-AU"/>
              </w:rPr>
              <w:t>%</w:t>
            </w:r>
          </w:p>
        </w:tc>
        <w:tc>
          <w:tcPr>
            <w:tcW w:w="1519" w:type="dxa"/>
          </w:tcPr>
          <w:p w14:paraId="7AE2E952" w14:textId="77777777" w:rsidR="00D72BFB" w:rsidRPr="0073728D" w:rsidRDefault="004818D1" w:rsidP="002F2F0B">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98</w:t>
            </w:r>
            <w:r w:rsidR="00D72BFB" w:rsidRPr="0073728D">
              <w:rPr>
                <w:rFonts w:cs="Times New Roman"/>
                <w:iCs/>
                <w:color w:val="auto"/>
                <w:spacing w:val="-8"/>
                <w:lang w:val="en-AU"/>
              </w:rPr>
              <w:t>%</w:t>
            </w:r>
          </w:p>
        </w:tc>
      </w:tr>
      <w:tr w:rsidR="0073728D" w:rsidRPr="0073728D" w14:paraId="3EA06468" w14:textId="77777777" w:rsidTr="003A4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19" w:type="dxa"/>
            <w:shd w:val="clear" w:color="auto" w:fill="D9D9D9" w:themeFill="background1" w:themeFillShade="D9"/>
          </w:tcPr>
          <w:p w14:paraId="0F466280" w14:textId="77777777" w:rsidR="00D72BFB" w:rsidRPr="0073728D" w:rsidRDefault="00D72BFB" w:rsidP="00894527">
            <w:pPr>
              <w:widowControl/>
              <w:suppressAutoHyphens w:val="0"/>
              <w:spacing w:after="4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Lợi nhuận trước thuế</w:t>
            </w:r>
          </w:p>
        </w:tc>
        <w:tc>
          <w:tcPr>
            <w:tcW w:w="1178" w:type="dxa"/>
            <w:shd w:val="clear" w:color="auto" w:fill="D9D9D9" w:themeFill="background1" w:themeFillShade="D9"/>
          </w:tcPr>
          <w:p w14:paraId="1A3D8BDD" w14:textId="77777777" w:rsidR="00D72BFB" w:rsidRPr="0073728D" w:rsidRDefault="00D72BFB" w:rsidP="00894527">
            <w:pPr>
              <w:widowControl/>
              <w:suppressAutoHyphens w:val="0"/>
              <w:spacing w:after="40"/>
              <w:jc w:val="center"/>
              <w:cnfStyle w:val="000000100000" w:firstRow="0" w:lastRow="0" w:firstColumn="0" w:lastColumn="0" w:oddVBand="0" w:evenVBand="0" w:oddHBand="1" w:evenHBand="0" w:firstRowFirstColumn="0" w:firstRowLastColumn="0" w:lastRowFirstColumn="0" w:lastRowLastColumn="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Tỷ đồng</w:t>
            </w:r>
          </w:p>
        </w:tc>
        <w:tc>
          <w:tcPr>
            <w:tcW w:w="1217" w:type="dxa"/>
            <w:shd w:val="clear" w:color="auto" w:fill="D9D9D9" w:themeFill="background1" w:themeFillShade="D9"/>
          </w:tcPr>
          <w:p w14:paraId="462B5C13" w14:textId="77777777" w:rsidR="00D72BFB" w:rsidRPr="0073728D" w:rsidRDefault="00D72BFB" w:rsidP="00AF6415">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15,16</w:t>
            </w:r>
          </w:p>
        </w:tc>
        <w:tc>
          <w:tcPr>
            <w:tcW w:w="1217" w:type="dxa"/>
            <w:shd w:val="clear" w:color="auto" w:fill="D9D9D9" w:themeFill="background1" w:themeFillShade="D9"/>
          </w:tcPr>
          <w:p w14:paraId="087826FD" w14:textId="77777777" w:rsidR="00D72BFB" w:rsidRPr="0073728D" w:rsidRDefault="004818D1" w:rsidP="002F2F0B">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11,74</w:t>
            </w:r>
          </w:p>
        </w:tc>
        <w:tc>
          <w:tcPr>
            <w:tcW w:w="1217" w:type="dxa"/>
            <w:shd w:val="clear" w:color="auto" w:fill="D9D9D9" w:themeFill="background1" w:themeFillShade="D9"/>
          </w:tcPr>
          <w:p w14:paraId="047C6279" w14:textId="77777777" w:rsidR="00D72BFB" w:rsidRPr="0073728D" w:rsidRDefault="004818D1" w:rsidP="002F2F0B">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17,32</w:t>
            </w:r>
          </w:p>
        </w:tc>
        <w:tc>
          <w:tcPr>
            <w:tcW w:w="1265" w:type="dxa"/>
            <w:shd w:val="clear" w:color="auto" w:fill="D9D9D9" w:themeFill="background1" w:themeFillShade="D9"/>
          </w:tcPr>
          <w:p w14:paraId="32DA7607" w14:textId="77777777" w:rsidR="00D72BFB" w:rsidRPr="0073728D" w:rsidRDefault="004818D1" w:rsidP="002F2F0B">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114</w:t>
            </w:r>
            <w:r w:rsidR="00D72BFB" w:rsidRPr="0073728D">
              <w:rPr>
                <w:rFonts w:cs="Times New Roman"/>
                <w:iCs/>
                <w:color w:val="auto"/>
                <w:spacing w:val="-8"/>
                <w:lang w:val="en-AU"/>
              </w:rPr>
              <w:t>%</w:t>
            </w:r>
          </w:p>
        </w:tc>
        <w:tc>
          <w:tcPr>
            <w:tcW w:w="1519" w:type="dxa"/>
            <w:shd w:val="clear" w:color="auto" w:fill="D9D9D9" w:themeFill="background1" w:themeFillShade="D9"/>
          </w:tcPr>
          <w:p w14:paraId="01EEBB9F" w14:textId="77777777" w:rsidR="00D72BFB" w:rsidRPr="0073728D" w:rsidRDefault="004818D1" w:rsidP="002F2F0B">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148</w:t>
            </w:r>
            <w:r w:rsidR="00D72BFB" w:rsidRPr="0073728D">
              <w:rPr>
                <w:rFonts w:cs="Times New Roman"/>
                <w:iCs/>
                <w:color w:val="auto"/>
                <w:spacing w:val="-8"/>
                <w:lang w:val="en-AU"/>
              </w:rPr>
              <w:t>%</w:t>
            </w:r>
          </w:p>
        </w:tc>
      </w:tr>
      <w:tr w:rsidR="0073728D" w:rsidRPr="0073728D" w14:paraId="26726453" w14:textId="77777777" w:rsidTr="003A4C3D">
        <w:trPr>
          <w:jc w:val="center"/>
        </w:trPr>
        <w:tc>
          <w:tcPr>
            <w:cnfStyle w:val="001000000000" w:firstRow="0" w:lastRow="0" w:firstColumn="1" w:lastColumn="0" w:oddVBand="0" w:evenVBand="0" w:oddHBand="0" w:evenHBand="0" w:firstRowFirstColumn="0" w:firstRowLastColumn="0" w:lastRowFirstColumn="0" w:lastRowLastColumn="0"/>
            <w:tcW w:w="1919" w:type="dxa"/>
            <w:shd w:val="clear" w:color="auto" w:fill="auto"/>
          </w:tcPr>
          <w:p w14:paraId="2A38B29E" w14:textId="77777777" w:rsidR="00D72BFB" w:rsidRPr="0073728D" w:rsidRDefault="00D72BFB" w:rsidP="00894527">
            <w:pPr>
              <w:widowControl/>
              <w:suppressAutoHyphens w:val="0"/>
              <w:spacing w:after="4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Lợi nhuận sau thuế</w:t>
            </w:r>
          </w:p>
        </w:tc>
        <w:tc>
          <w:tcPr>
            <w:tcW w:w="1178" w:type="dxa"/>
            <w:shd w:val="clear" w:color="auto" w:fill="auto"/>
          </w:tcPr>
          <w:p w14:paraId="5C2910CB" w14:textId="77777777" w:rsidR="00D72BFB" w:rsidRPr="0073728D" w:rsidRDefault="00D72BFB" w:rsidP="00894527">
            <w:pPr>
              <w:widowControl/>
              <w:suppressAutoHyphens w:val="0"/>
              <w:spacing w:after="40"/>
              <w:jc w:val="center"/>
              <w:cnfStyle w:val="000000000000" w:firstRow="0" w:lastRow="0" w:firstColumn="0" w:lastColumn="0" w:oddVBand="0" w:evenVBand="0" w:oddHBand="0" w:evenHBand="0" w:firstRowFirstColumn="0" w:firstRowLastColumn="0" w:lastRowFirstColumn="0" w:lastRowLastColumn="0"/>
              <w:rPr>
                <w:rFonts w:eastAsia="Arial" w:cs="Times New Roman"/>
                <w:iCs/>
                <w:color w:val="auto"/>
                <w:spacing w:val="-8"/>
                <w:kern w:val="0"/>
                <w:lang w:val="en-AU" w:eastAsia="en-US" w:bidi="ar-SA"/>
              </w:rPr>
            </w:pPr>
            <w:r w:rsidRPr="0073728D">
              <w:rPr>
                <w:rFonts w:eastAsia="Arial" w:cs="Times New Roman"/>
                <w:iCs/>
                <w:color w:val="auto"/>
                <w:spacing w:val="-8"/>
                <w:kern w:val="0"/>
                <w:lang w:val="en-AU" w:eastAsia="en-US" w:bidi="ar-SA"/>
              </w:rPr>
              <w:t>Tỷ đồng</w:t>
            </w:r>
          </w:p>
        </w:tc>
        <w:tc>
          <w:tcPr>
            <w:tcW w:w="1217" w:type="dxa"/>
            <w:shd w:val="clear" w:color="auto" w:fill="auto"/>
          </w:tcPr>
          <w:p w14:paraId="2E761AD5" w14:textId="77777777" w:rsidR="00D72BFB" w:rsidRPr="0073728D" w:rsidRDefault="00D72BFB" w:rsidP="00AF6415">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12,02</w:t>
            </w:r>
          </w:p>
        </w:tc>
        <w:tc>
          <w:tcPr>
            <w:tcW w:w="1217" w:type="dxa"/>
            <w:shd w:val="clear" w:color="auto" w:fill="auto"/>
          </w:tcPr>
          <w:p w14:paraId="03F0241D" w14:textId="77777777" w:rsidR="00D72BFB" w:rsidRPr="0073728D" w:rsidRDefault="004818D1" w:rsidP="002F2F0B">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9,39</w:t>
            </w:r>
          </w:p>
        </w:tc>
        <w:tc>
          <w:tcPr>
            <w:tcW w:w="1217" w:type="dxa"/>
            <w:shd w:val="clear" w:color="auto" w:fill="auto"/>
          </w:tcPr>
          <w:p w14:paraId="2EA631FF" w14:textId="77777777" w:rsidR="00D72BFB" w:rsidRPr="0073728D" w:rsidRDefault="004818D1" w:rsidP="002F2F0B">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14,87</w:t>
            </w:r>
          </w:p>
        </w:tc>
        <w:tc>
          <w:tcPr>
            <w:tcW w:w="1265" w:type="dxa"/>
            <w:shd w:val="clear" w:color="auto" w:fill="auto"/>
          </w:tcPr>
          <w:p w14:paraId="38D8C5B9" w14:textId="77777777" w:rsidR="00D72BFB" w:rsidRPr="0073728D" w:rsidRDefault="004818D1" w:rsidP="002F2F0B">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124</w:t>
            </w:r>
            <w:r w:rsidR="00D72BFB" w:rsidRPr="0073728D">
              <w:rPr>
                <w:rFonts w:cs="Times New Roman"/>
                <w:iCs/>
                <w:color w:val="auto"/>
                <w:spacing w:val="-8"/>
                <w:lang w:val="en-AU"/>
              </w:rPr>
              <w:t>%</w:t>
            </w:r>
          </w:p>
        </w:tc>
        <w:tc>
          <w:tcPr>
            <w:tcW w:w="1519" w:type="dxa"/>
            <w:shd w:val="clear" w:color="auto" w:fill="auto"/>
          </w:tcPr>
          <w:p w14:paraId="6F262BFC" w14:textId="77777777" w:rsidR="00D72BFB" w:rsidRPr="0073728D" w:rsidRDefault="004818D1" w:rsidP="002F2F0B">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lang w:val="en-AU"/>
              </w:rPr>
            </w:pPr>
            <w:r w:rsidRPr="0073728D">
              <w:rPr>
                <w:rFonts w:cs="Times New Roman"/>
                <w:iCs/>
                <w:color w:val="auto"/>
                <w:spacing w:val="-8"/>
                <w:lang w:val="en-AU"/>
              </w:rPr>
              <w:t>158</w:t>
            </w:r>
            <w:r w:rsidR="00D72BFB" w:rsidRPr="0073728D">
              <w:rPr>
                <w:rFonts w:cs="Times New Roman"/>
                <w:iCs/>
                <w:color w:val="auto"/>
                <w:spacing w:val="-8"/>
                <w:lang w:val="en-AU"/>
              </w:rPr>
              <w:t>%</w:t>
            </w:r>
          </w:p>
        </w:tc>
      </w:tr>
      <w:bookmarkEnd w:id="1"/>
    </w:tbl>
    <w:p w14:paraId="0D7F8EB6" w14:textId="77777777" w:rsidR="00317E10" w:rsidRPr="0073728D" w:rsidRDefault="00317E10" w:rsidP="00317E10">
      <w:pPr>
        <w:widowControl/>
        <w:suppressAutoHyphens w:val="0"/>
        <w:spacing w:before="60" w:line="360" w:lineRule="auto"/>
        <w:ind w:right="245"/>
        <w:contextualSpacing/>
        <w:jc w:val="both"/>
        <w:rPr>
          <w:rFonts w:eastAsia="Arial" w:cs="Times New Roman"/>
          <w:kern w:val="0"/>
          <w:lang w:eastAsia="en-US" w:bidi="ar-SA"/>
        </w:rPr>
      </w:pPr>
    </w:p>
    <w:p w14:paraId="71928553" w14:textId="63BB3210" w:rsidR="00894527" w:rsidRPr="0073728D" w:rsidRDefault="00D72BFB" w:rsidP="00A731A6">
      <w:pPr>
        <w:numPr>
          <w:ilvl w:val="0"/>
          <w:numId w:val="6"/>
        </w:numPr>
        <w:ind w:left="567" w:hanging="567"/>
        <w:jc w:val="both"/>
        <w:rPr>
          <w:sz w:val="26"/>
          <w:szCs w:val="26"/>
        </w:rPr>
      </w:pPr>
      <w:r w:rsidRPr="0073728D">
        <w:rPr>
          <w:sz w:val="26"/>
          <w:szCs w:val="26"/>
        </w:rPr>
        <w:t>Do ảnh hưởng của dịch bệnh covid-19</w:t>
      </w:r>
      <w:r w:rsidR="00664BC6" w:rsidRPr="0073728D">
        <w:rPr>
          <w:sz w:val="26"/>
          <w:szCs w:val="26"/>
        </w:rPr>
        <w:t xml:space="preserve"> và nghị định 100/2019/NĐ-CP, s</w:t>
      </w:r>
      <w:r w:rsidR="00894527" w:rsidRPr="0073728D">
        <w:rPr>
          <w:sz w:val="26"/>
          <w:szCs w:val="26"/>
        </w:rPr>
        <w:t>ản lượng thùng bia lon các loại năm 20</w:t>
      </w:r>
      <w:r w:rsidRPr="0073728D">
        <w:rPr>
          <w:sz w:val="26"/>
          <w:szCs w:val="26"/>
        </w:rPr>
        <w:t>20</w:t>
      </w:r>
      <w:r w:rsidR="00894527" w:rsidRPr="0073728D">
        <w:rPr>
          <w:sz w:val="26"/>
          <w:szCs w:val="26"/>
        </w:rPr>
        <w:t xml:space="preserve"> đạt </w:t>
      </w:r>
      <w:r w:rsidR="004818D1" w:rsidRPr="0073728D">
        <w:rPr>
          <w:sz w:val="26"/>
          <w:szCs w:val="26"/>
        </w:rPr>
        <w:t>49.012.781</w:t>
      </w:r>
      <w:r w:rsidR="00894527" w:rsidRPr="0073728D">
        <w:rPr>
          <w:sz w:val="26"/>
          <w:szCs w:val="26"/>
        </w:rPr>
        <w:t xml:space="preserve"> thùng, </w:t>
      </w:r>
      <w:r w:rsidRPr="0073728D">
        <w:rPr>
          <w:sz w:val="26"/>
          <w:szCs w:val="26"/>
        </w:rPr>
        <w:t xml:space="preserve">chỉ đạt </w:t>
      </w:r>
      <w:r w:rsidR="004818D1" w:rsidRPr="0073728D">
        <w:rPr>
          <w:sz w:val="26"/>
          <w:szCs w:val="26"/>
        </w:rPr>
        <w:t>98</w:t>
      </w:r>
      <w:r w:rsidR="00894527" w:rsidRPr="0073728D">
        <w:rPr>
          <w:sz w:val="26"/>
          <w:szCs w:val="26"/>
        </w:rPr>
        <w:t xml:space="preserve">% so với kế hoạch và tăng </w:t>
      </w:r>
      <w:r w:rsidR="00DB7558" w:rsidRPr="0073728D">
        <w:rPr>
          <w:sz w:val="26"/>
          <w:szCs w:val="26"/>
        </w:rPr>
        <w:t>117</w:t>
      </w:r>
      <w:r w:rsidR="00894527" w:rsidRPr="0073728D">
        <w:rPr>
          <w:sz w:val="26"/>
          <w:szCs w:val="26"/>
        </w:rPr>
        <w:t>% so với cùng kỳ năm trướ</w:t>
      </w:r>
      <w:r w:rsidR="00664BC6" w:rsidRPr="0073728D">
        <w:rPr>
          <w:sz w:val="26"/>
          <w:szCs w:val="26"/>
        </w:rPr>
        <w:t>c</w:t>
      </w:r>
      <w:r w:rsidR="00F3301B" w:rsidRPr="0073728D">
        <w:rPr>
          <w:sz w:val="26"/>
          <w:szCs w:val="26"/>
        </w:rPr>
        <w:t xml:space="preserve"> (</w:t>
      </w:r>
      <w:r w:rsidR="005F3B30" w:rsidRPr="0073728D">
        <w:rPr>
          <w:sz w:val="26"/>
          <w:szCs w:val="26"/>
        </w:rPr>
        <w:t xml:space="preserve">trong năm này đơn hàng của SABECO thường xuyên thay đổi có đến 8 mã hàng của một mặt hàng thùng bia carton Lager, vì đơn hàng không ổn định nên ko thể sản xuất hàng tồn kho dự phòng như các năm trước </w:t>
      </w:r>
      <w:r w:rsidR="00F3301B" w:rsidRPr="0073728D">
        <w:rPr>
          <w:sz w:val="26"/>
          <w:szCs w:val="26"/>
        </w:rPr>
        <w:t>)</w:t>
      </w:r>
      <w:r w:rsidR="00894527" w:rsidRPr="0073728D">
        <w:rPr>
          <w:sz w:val="26"/>
          <w:szCs w:val="26"/>
        </w:rPr>
        <w:t>.</w:t>
      </w:r>
      <w:r w:rsidR="00790093" w:rsidRPr="0073728D">
        <w:rPr>
          <w:sz w:val="26"/>
          <w:szCs w:val="26"/>
        </w:rPr>
        <w:t xml:space="preserve"> Có những lúc có đơn hàng nhưng do </w:t>
      </w:r>
      <w:r w:rsidR="00B31D54" w:rsidRPr="0073728D">
        <w:rPr>
          <w:sz w:val="26"/>
          <w:szCs w:val="26"/>
        </w:rPr>
        <w:t>máy móc thiết bị</w:t>
      </w:r>
      <w:r w:rsidR="004A7081" w:rsidRPr="0073728D">
        <w:rPr>
          <w:sz w:val="26"/>
          <w:szCs w:val="26"/>
        </w:rPr>
        <w:t xml:space="preserve"> quá cũ</w:t>
      </w:r>
      <w:r w:rsidR="00790093" w:rsidRPr="0073728D">
        <w:rPr>
          <w:sz w:val="26"/>
          <w:szCs w:val="26"/>
        </w:rPr>
        <w:t>, hư hỏng cần bảo trì dài ngày nên không đáp ứng kịp cho Sabeco</w:t>
      </w:r>
      <w:r w:rsidR="00B31D54" w:rsidRPr="0073728D">
        <w:rPr>
          <w:sz w:val="26"/>
          <w:szCs w:val="26"/>
        </w:rPr>
        <w:t>.</w:t>
      </w:r>
    </w:p>
    <w:p w14:paraId="1D11BD9C" w14:textId="77777777" w:rsidR="005E2CD3" w:rsidRPr="0073728D" w:rsidRDefault="00894527" w:rsidP="00453FB6">
      <w:pPr>
        <w:numPr>
          <w:ilvl w:val="0"/>
          <w:numId w:val="6"/>
        </w:numPr>
        <w:ind w:left="567" w:hanging="567"/>
        <w:jc w:val="both"/>
        <w:rPr>
          <w:sz w:val="26"/>
          <w:szCs w:val="26"/>
        </w:rPr>
      </w:pPr>
      <w:r w:rsidRPr="0073728D">
        <w:rPr>
          <w:sz w:val="26"/>
          <w:szCs w:val="26"/>
        </w:rPr>
        <w:t xml:space="preserve">Kế hoạch lợi nhuận đã vượt mức kế hoạch đề ra </w:t>
      </w:r>
      <w:r w:rsidR="00DB7558" w:rsidRPr="0073728D">
        <w:rPr>
          <w:sz w:val="26"/>
          <w:szCs w:val="26"/>
        </w:rPr>
        <w:t>đạt</w:t>
      </w:r>
      <w:r w:rsidRPr="0073728D">
        <w:rPr>
          <w:sz w:val="26"/>
          <w:szCs w:val="26"/>
        </w:rPr>
        <w:t xml:space="preserve"> </w:t>
      </w:r>
      <w:r w:rsidR="00DB7558" w:rsidRPr="0073728D">
        <w:rPr>
          <w:sz w:val="26"/>
          <w:szCs w:val="26"/>
        </w:rPr>
        <w:t>158</w:t>
      </w:r>
      <w:r w:rsidRPr="0073728D">
        <w:rPr>
          <w:sz w:val="26"/>
          <w:szCs w:val="26"/>
        </w:rPr>
        <w:t xml:space="preserve">%, nguyên nhân chủ yếu giảm tối đa các chi phí không cần thiết và do </w:t>
      </w:r>
      <w:r w:rsidR="00DB7558" w:rsidRPr="0073728D">
        <w:rPr>
          <w:sz w:val="26"/>
          <w:szCs w:val="26"/>
        </w:rPr>
        <w:t xml:space="preserve">Ban điều hành </w:t>
      </w:r>
      <w:r w:rsidR="00664BC6" w:rsidRPr="0073728D">
        <w:rPr>
          <w:sz w:val="26"/>
          <w:szCs w:val="26"/>
        </w:rPr>
        <w:t>nắm</w:t>
      </w:r>
      <w:r w:rsidR="00DB7558" w:rsidRPr="0073728D">
        <w:rPr>
          <w:sz w:val="26"/>
          <w:szCs w:val="26"/>
        </w:rPr>
        <w:t xml:space="preserve"> bắt </w:t>
      </w:r>
      <w:r w:rsidRPr="0073728D">
        <w:rPr>
          <w:sz w:val="26"/>
          <w:szCs w:val="26"/>
        </w:rPr>
        <w:t>tình hình</w:t>
      </w:r>
      <w:r w:rsidR="00664BC6" w:rsidRPr="0073728D">
        <w:rPr>
          <w:sz w:val="26"/>
          <w:szCs w:val="26"/>
        </w:rPr>
        <w:t xml:space="preserve"> </w:t>
      </w:r>
      <w:r w:rsidR="00DB7558" w:rsidRPr="0073728D">
        <w:rPr>
          <w:sz w:val="26"/>
          <w:szCs w:val="26"/>
        </w:rPr>
        <w:t>để</w:t>
      </w:r>
      <w:r w:rsidR="00664BC6" w:rsidRPr="0073728D">
        <w:rPr>
          <w:sz w:val="26"/>
          <w:szCs w:val="26"/>
        </w:rPr>
        <w:t xml:space="preserve"> nhập giấy tại thời điểm</w:t>
      </w:r>
      <w:r w:rsidRPr="0073728D">
        <w:rPr>
          <w:sz w:val="26"/>
          <w:szCs w:val="26"/>
        </w:rPr>
        <w:t xml:space="preserve"> giá giấy nguyên liệu </w:t>
      </w:r>
      <w:r w:rsidR="00DB7558" w:rsidRPr="0073728D">
        <w:rPr>
          <w:sz w:val="26"/>
          <w:szCs w:val="26"/>
        </w:rPr>
        <w:t>xuống thấp nhất trong năm cùng với chính sách của Chính phủ hỗ trợ giảm thuế cho các danh nghiệp do ảnh hưởng của dịch bệnh</w:t>
      </w:r>
      <w:r w:rsidRPr="0073728D">
        <w:rPr>
          <w:sz w:val="26"/>
          <w:szCs w:val="26"/>
        </w:rPr>
        <w:t>.</w:t>
      </w:r>
    </w:p>
    <w:p w14:paraId="4CA3D845" w14:textId="77777777" w:rsidR="005E2CD3" w:rsidRPr="0073728D" w:rsidRDefault="005E2CD3" w:rsidP="005E2CD3">
      <w:pPr>
        <w:numPr>
          <w:ilvl w:val="0"/>
          <w:numId w:val="6"/>
        </w:numPr>
        <w:ind w:left="567" w:hanging="567"/>
        <w:rPr>
          <w:sz w:val="26"/>
          <w:szCs w:val="26"/>
        </w:rPr>
      </w:pPr>
      <w:r w:rsidRPr="0073728D">
        <w:rPr>
          <w:sz w:val="26"/>
          <w:szCs w:val="26"/>
        </w:rPr>
        <w:lastRenderedPageBreak/>
        <w:t xml:space="preserve">Ngoài ra Nghị định 114/2020/NĐ-CP ngày 25/09/2020 của Chính phủ quy định về việc giảm 30% thuế TNDN trong năm 2020 đối với trường hợp doanh nghiệp có tổng doanh thu năm 2020 không quá 200 tỷ đồng. Áp dụng theo Nghị định này công ty được giảm khoảng 1,1 tỷ đồng tiền thuế TNDN trong năm 2020 góp phần làm tăng lợi nhuận sau thuế khoảng 12% so với kế hoạch. </w:t>
      </w:r>
    </w:p>
    <w:p w14:paraId="44ACBDA9" w14:textId="77777777" w:rsidR="00894527" w:rsidRPr="0073728D" w:rsidRDefault="00894527" w:rsidP="00894527">
      <w:pPr>
        <w:widowControl/>
        <w:suppressAutoHyphens w:val="0"/>
        <w:spacing w:after="40" w:line="276" w:lineRule="auto"/>
        <w:jc w:val="both"/>
        <w:rPr>
          <w:rFonts w:eastAsia="Arial" w:cs="Times New Roman"/>
          <w:kern w:val="0"/>
          <w:lang w:eastAsia="en-US" w:bidi="ar-SA"/>
        </w:rPr>
      </w:pPr>
    </w:p>
    <w:p w14:paraId="31F4DA22" w14:textId="77777777" w:rsidR="00894527" w:rsidRPr="0073728D" w:rsidRDefault="00894527" w:rsidP="00894527">
      <w:pPr>
        <w:widowControl/>
        <w:suppressAutoHyphens w:val="0"/>
        <w:spacing w:after="40" w:line="276" w:lineRule="auto"/>
        <w:ind w:right="245"/>
        <w:jc w:val="both"/>
        <w:rPr>
          <w:rFonts w:eastAsia="Arial" w:cs="Times New Roman"/>
          <w:b/>
          <w:kern w:val="0"/>
          <w:sz w:val="26"/>
          <w:szCs w:val="26"/>
          <w:lang w:eastAsia="en-US" w:bidi="ar-SA"/>
        </w:rPr>
      </w:pPr>
      <w:r w:rsidRPr="0073728D">
        <w:rPr>
          <w:rFonts w:eastAsia="Arial" w:cs="Times New Roman"/>
          <w:b/>
          <w:kern w:val="0"/>
          <w:sz w:val="26"/>
          <w:szCs w:val="26"/>
          <w:lang w:eastAsia="en-US" w:bidi="ar-SA"/>
        </w:rPr>
        <w:t>II. Định hướng năm 202</w:t>
      </w:r>
      <w:r w:rsidR="00664BC6" w:rsidRPr="0073728D">
        <w:rPr>
          <w:rFonts w:eastAsia="Arial" w:cs="Times New Roman"/>
          <w:b/>
          <w:kern w:val="0"/>
          <w:sz w:val="26"/>
          <w:szCs w:val="26"/>
          <w:lang w:eastAsia="en-US" w:bidi="ar-SA"/>
        </w:rPr>
        <w:t>1</w:t>
      </w:r>
      <w:r w:rsidRPr="0073728D">
        <w:rPr>
          <w:rFonts w:eastAsia="Arial" w:cs="Times New Roman"/>
          <w:b/>
          <w:kern w:val="0"/>
          <w:sz w:val="26"/>
          <w:szCs w:val="26"/>
          <w:lang w:eastAsia="en-US" w:bidi="ar-SA"/>
        </w:rPr>
        <w:t xml:space="preserve"> </w:t>
      </w:r>
    </w:p>
    <w:p w14:paraId="196106BF" w14:textId="77777777" w:rsidR="00A01436" w:rsidRPr="0073728D" w:rsidRDefault="00A01436" w:rsidP="00A01436">
      <w:pPr>
        <w:ind w:firstLine="567"/>
        <w:jc w:val="both"/>
        <w:rPr>
          <w:bCs/>
          <w:sz w:val="26"/>
          <w:szCs w:val="26"/>
        </w:rPr>
      </w:pPr>
      <w:r w:rsidRPr="0073728D">
        <w:rPr>
          <w:bCs/>
          <w:sz w:val="26"/>
          <w:szCs w:val="26"/>
        </w:rPr>
        <w:t>Trong tình hình hiện tại không doanh nghiệp cung ứng giấy cuộn nào muốn chốt giá bán từ 3 đến 6 tháng mà chỉ chốt giá trong tháng thậm chí là hàng tuần và thường xuyên không đáp ứng đủ giấy nguyên liệu gây khó khăn trong sản xuất.</w:t>
      </w:r>
    </w:p>
    <w:p w14:paraId="3A4C904C" w14:textId="77777777" w:rsidR="00A01436" w:rsidRPr="0073728D" w:rsidRDefault="00A01436" w:rsidP="00A731A6">
      <w:pPr>
        <w:ind w:firstLine="567"/>
        <w:jc w:val="both"/>
        <w:rPr>
          <w:sz w:val="26"/>
          <w:szCs w:val="26"/>
        </w:rPr>
      </w:pPr>
    </w:p>
    <w:p w14:paraId="26489551" w14:textId="0F9C20EF" w:rsidR="00E1639D" w:rsidRPr="0073728D" w:rsidRDefault="00E1639D" w:rsidP="00A731A6">
      <w:pPr>
        <w:ind w:firstLine="567"/>
        <w:jc w:val="both"/>
        <w:rPr>
          <w:sz w:val="26"/>
          <w:szCs w:val="26"/>
        </w:rPr>
      </w:pPr>
      <w:r w:rsidRPr="0073728D">
        <w:rPr>
          <w:sz w:val="26"/>
          <w:szCs w:val="26"/>
        </w:rPr>
        <w:t xml:space="preserve">Theo dự báo, tình hình cung cấp giấy nguyên liệu của </w:t>
      </w:r>
      <w:r w:rsidR="00931C20" w:rsidRPr="0073728D">
        <w:rPr>
          <w:sz w:val="26"/>
          <w:szCs w:val="26"/>
        </w:rPr>
        <w:t>các nhà cung cấp vẫn gặp nhiều khó khăn</w:t>
      </w:r>
      <w:r w:rsidR="00664BC6" w:rsidRPr="0073728D">
        <w:rPr>
          <w:sz w:val="26"/>
          <w:szCs w:val="26"/>
        </w:rPr>
        <w:t xml:space="preserve"> do dịch bệnh trên thế giới còn diễn biến phức tạp</w:t>
      </w:r>
      <w:r w:rsidRPr="0073728D">
        <w:rPr>
          <w:sz w:val="26"/>
          <w:szCs w:val="26"/>
        </w:rPr>
        <w:t xml:space="preserve">, </w:t>
      </w:r>
      <w:r w:rsidR="00664BC6" w:rsidRPr="0073728D">
        <w:rPr>
          <w:sz w:val="26"/>
          <w:szCs w:val="26"/>
        </w:rPr>
        <w:t xml:space="preserve">các công ty sản xuất giấy cuộn khó khăn trong việc nhập giấy phế </w:t>
      </w:r>
      <w:r w:rsidR="00931C20" w:rsidRPr="0073728D">
        <w:rPr>
          <w:sz w:val="26"/>
          <w:szCs w:val="26"/>
        </w:rPr>
        <w:t xml:space="preserve">liệu </w:t>
      </w:r>
      <w:r w:rsidR="00664BC6" w:rsidRPr="0073728D">
        <w:rPr>
          <w:sz w:val="26"/>
          <w:szCs w:val="26"/>
        </w:rPr>
        <w:t>từ nước ngoài về Việt Nam (do thiếu nguồn giấy phế</w:t>
      </w:r>
      <w:r w:rsidR="00931C20" w:rsidRPr="0073728D">
        <w:rPr>
          <w:sz w:val="26"/>
          <w:szCs w:val="26"/>
        </w:rPr>
        <w:t xml:space="preserve"> liệu</w:t>
      </w:r>
      <w:r w:rsidR="00664BC6" w:rsidRPr="0073728D">
        <w:rPr>
          <w:sz w:val="26"/>
          <w:szCs w:val="26"/>
        </w:rPr>
        <w:t xml:space="preserve"> và giá vận chuyển tăng cao do không có container rỗng</w:t>
      </w:r>
      <w:r w:rsidR="00F3301B" w:rsidRPr="0073728D">
        <w:rPr>
          <w:sz w:val="26"/>
          <w:szCs w:val="26"/>
        </w:rPr>
        <w:t>, nguồn nguyên liệu giấy phế liệu nhập khẩu chiếm 70% nhu cầu của thị trường trong nước</w:t>
      </w:r>
      <w:r w:rsidR="00664BC6" w:rsidRPr="0073728D">
        <w:rPr>
          <w:sz w:val="26"/>
          <w:szCs w:val="26"/>
        </w:rPr>
        <w:t>)</w:t>
      </w:r>
      <w:r w:rsidRPr="0073728D">
        <w:rPr>
          <w:sz w:val="26"/>
          <w:szCs w:val="26"/>
        </w:rPr>
        <w:t>.</w:t>
      </w:r>
    </w:p>
    <w:p w14:paraId="499518DF" w14:textId="3045CF4E" w:rsidR="006177A3" w:rsidRPr="0073728D" w:rsidRDefault="00931C20" w:rsidP="00A731A6">
      <w:pPr>
        <w:ind w:firstLine="567"/>
        <w:jc w:val="both"/>
        <w:rPr>
          <w:sz w:val="26"/>
          <w:szCs w:val="26"/>
        </w:rPr>
      </w:pPr>
      <w:r w:rsidRPr="0073728D">
        <w:rPr>
          <w:sz w:val="26"/>
          <w:szCs w:val="26"/>
        </w:rPr>
        <w:t xml:space="preserve">Việc </w:t>
      </w:r>
      <w:r w:rsidR="00E1639D" w:rsidRPr="0073728D">
        <w:rPr>
          <w:sz w:val="26"/>
          <w:szCs w:val="26"/>
        </w:rPr>
        <w:t xml:space="preserve">cạnh tranh với </w:t>
      </w:r>
      <w:r w:rsidR="00F3301B" w:rsidRPr="0073728D">
        <w:rPr>
          <w:sz w:val="26"/>
          <w:szCs w:val="26"/>
        </w:rPr>
        <w:t>9</w:t>
      </w:r>
      <w:r w:rsidR="00E1639D" w:rsidRPr="0073728D">
        <w:rPr>
          <w:sz w:val="26"/>
          <w:szCs w:val="26"/>
        </w:rPr>
        <w:t xml:space="preserve"> nhà cung cấp thùng bia </w:t>
      </w:r>
      <w:r w:rsidR="00790093" w:rsidRPr="0073728D">
        <w:rPr>
          <w:sz w:val="26"/>
          <w:szCs w:val="26"/>
        </w:rPr>
        <w:t>S</w:t>
      </w:r>
      <w:r w:rsidR="00E1639D" w:rsidRPr="0073728D">
        <w:rPr>
          <w:sz w:val="26"/>
          <w:szCs w:val="26"/>
        </w:rPr>
        <w:t xml:space="preserve">ài </w:t>
      </w:r>
      <w:r w:rsidR="003A4C3D" w:rsidRPr="0073728D">
        <w:rPr>
          <w:sz w:val="26"/>
          <w:szCs w:val="26"/>
        </w:rPr>
        <w:t>G</w:t>
      </w:r>
      <w:r w:rsidR="00E1639D" w:rsidRPr="0073728D">
        <w:rPr>
          <w:sz w:val="26"/>
          <w:szCs w:val="26"/>
        </w:rPr>
        <w:t>òn một cách sòng phẳng và công bằng</w:t>
      </w:r>
      <w:r w:rsidR="005F3B30" w:rsidRPr="0073728D">
        <w:rPr>
          <w:sz w:val="26"/>
          <w:szCs w:val="26"/>
        </w:rPr>
        <w:t>,</w:t>
      </w:r>
      <w:r w:rsidR="00664BC6" w:rsidRPr="0073728D">
        <w:rPr>
          <w:sz w:val="26"/>
          <w:szCs w:val="26"/>
        </w:rPr>
        <w:t xml:space="preserve"> cộng với chính sách mua hàng của Tổng công ty</w:t>
      </w:r>
      <w:r w:rsidR="00E1639D" w:rsidRPr="0073728D">
        <w:rPr>
          <w:sz w:val="26"/>
          <w:szCs w:val="26"/>
        </w:rPr>
        <w:t xml:space="preserve"> thì việc tạo ra lợi nhuận trong năm 202</w:t>
      </w:r>
      <w:r w:rsidR="00664BC6" w:rsidRPr="0073728D">
        <w:rPr>
          <w:sz w:val="26"/>
          <w:szCs w:val="26"/>
        </w:rPr>
        <w:t>1</w:t>
      </w:r>
      <w:r w:rsidR="00E1639D" w:rsidRPr="0073728D">
        <w:rPr>
          <w:sz w:val="26"/>
          <w:szCs w:val="26"/>
        </w:rPr>
        <w:t xml:space="preserve"> cũng cực kỳ </w:t>
      </w:r>
      <w:r w:rsidR="002F4BE7" w:rsidRPr="0073728D">
        <w:rPr>
          <w:sz w:val="26"/>
          <w:szCs w:val="26"/>
        </w:rPr>
        <w:t>khó khăn</w:t>
      </w:r>
      <w:r w:rsidR="003A4C3D" w:rsidRPr="0073728D">
        <w:rPr>
          <w:sz w:val="26"/>
          <w:szCs w:val="26"/>
        </w:rPr>
        <w:t xml:space="preserve"> đối với Công ty do </w:t>
      </w:r>
      <w:r w:rsidR="00816191" w:rsidRPr="0073728D">
        <w:rPr>
          <w:sz w:val="26"/>
          <w:szCs w:val="26"/>
        </w:rPr>
        <w:t>máy móc thiết bị cũ, lạc hậ</w:t>
      </w:r>
      <w:r w:rsidR="003A4C3D" w:rsidRPr="0073728D">
        <w:rPr>
          <w:sz w:val="26"/>
          <w:szCs w:val="26"/>
        </w:rPr>
        <w:t>u và hao phí cao</w:t>
      </w:r>
      <w:r w:rsidR="00C270BB" w:rsidRPr="0073728D">
        <w:rPr>
          <w:sz w:val="26"/>
          <w:szCs w:val="26"/>
        </w:rPr>
        <w:t>.</w:t>
      </w:r>
    </w:p>
    <w:p w14:paraId="77E7F1AF" w14:textId="72E7B844" w:rsidR="00C270BB" w:rsidRPr="0073728D" w:rsidRDefault="00C270BB" w:rsidP="00A731A6">
      <w:pPr>
        <w:ind w:firstLine="567"/>
        <w:jc w:val="both"/>
        <w:rPr>
          <w:sz w:val="26"/>
          <w:szCs w:val="26"/>
        </w:rPr>
      </w:pPr>
      <w:r w:rsidRPr="0073728D">
        <w:rPr>
          <w:sz w:val="26"/>
          <w:szCs w:val="26"/>
        </w:rPr>
        <w:t>Trong thực tế</w:t>
      </w:r>
      <w:r w:rsidR="00931C20" w:rsidRPr="0073728D">
        <w:rPr>
          <w:sz w:val="26"/>
          <w:szCs w:val="26"/>
        </w:rPr>
        <w:t>,</w:t>
      </w:r>
      <w:r w:rsidRPr="0073728D">
        <w:rPr>
          <w:sz w:val="26"/>
          <w:szCs w:val="26"/>
        </w:rPr>
        <w:t xml:space="preserve"> các tháng cuối năm 2020 và đầu năm 2021</w:t>
      </w:r>
      <w:r w:rsidR="001E57EA" w:rsidRPr="0073728D">
        <w:rPr>
          <w:sz w:val="26"/>
          <w:szCs w:val="26"/>
        </w:rPr>
        <w:t xml:space="preserve"> do giá giấy lên quá cao</w:t>
      </w:r>
      <w:r w:rsidRPr="0073728D">
        <w:rPr>
          <w:sz w:val="26"/>
          <w:szCs w:val="26"/>
        </w:rPr>
        <w:t xml:space="preserve"> các nhà máy bao bì đã nêu nhiều lý do để không đáp ứng được việc giao hàng cho Tổng công ty như không có giấy, máy hư, …</w:t>
      </w:r>
      <w:r w:rsidR="00F3301B" w:rsidRPr="0073728D">
        <w:rPr>
          <w:sz w:val="26"/>
          <w:szCs w:val="26"/>
        </w:rPr>
        <w:t xml:space="preserve">hoặc họ cũng đã thông báo chỉ nhận 50% đơn hàng về thùng carton bia các loại của SABECO </w:t>
      </w:r>
      <w:r w:rsidR="005F3B30" w:rsidRPr="0073728D">
        <w:rPr>
          <w:sz w:val="26"/>
          <w:szCs w:val="26"/>
        </w:rPr>
        <w:t>do</w:t>
      </w:r>
      <w:r w:rsidR="00F3301B" w:rsidRPr="0073728D">
        <w:rPr>
          <w:sz w:val="26"/>
          <w:szCs w:val="26"/>
        </w:rPr>
        <w:t xml:space="preserve"> không có giấy nguyên liệu để sản xuất.</w:t>
      </w:r>
    </w:p>
    <w:p w14:paraId="182FBC24" w14:textId="77777777" w:rsidR="006177A3" w:rsidRPr="0073728D" w:rsidRDefault="006177A3" w:rsidP="00A731A6">
      <w:pPr>
        <w:ind w:firstLine="567"/>
        <w:jc w:val="both"/>
        <w:rPr>
          <w:b/>
          <w:bCs/>
          <w:sz w:val="26"/>
          <w:szCs w:val="26"/>
        </w:rPr>
      </w:pPr>
      <w:r w:rsidRPr="0073728D">
        <w:rPr>
          <w:sz w:val="26"/>
          <w:szCs w:val="26"/>
        </w:rPr>
        <w:t>Căn cứ theo hợp đồng đã ký kết với Sabeco và từ</w:t>
      </w:r>
      <w:r w:rsidRPr="0073728D">
        <w:rPr>
          <w:bCs/>
          <w:sz w:val="26"/>
          <w:szCs w:val="26"/>
        </w:rPr>
        <w:t xml:space="preserve"> những yếu tố trên, Ban điều hành xin báo cáo trước Đại Hội kế hoạch sản xuất kinh doanh năm 202</w:t>
      </w:r>
      <w:r w:rsidR="00664BC6" w:rsidRPr="0073728D">
        <w:rPr>
          <w:bCs/>
          <w:sz w:val="26"/>
          <w:szCs w:val="26"/>
        </w:rPr>
        <w:t>1</w:t>
      </w:r>
      <w:r w:rsidRPr="0073728D">
        <w:rPr>
          <w:bCs/>
          <w:sz w:val="26"/>
          <w:szCs w:val="26"/>
        </w:rPr>
        <w:t xml:space="preserve"> như sau:</w:t>
      </w:r>
    </w:p>
    <w:p w14:paraId="7A516467" w14:textId="77777777" w:rsidR="009B2EE5" w:rsidRPr="0073728D" w:rsidRDefault="009B2EE5" w:rsidP="00440214">
      <w:pPr>
        <w:ind w:firstLine="567"/>
        <w:jc w:val="both"/>
        <w:rPr>
          <w:b/>
          <w:bCs/>
          <w:sz w:val="26"/>
          <w:szCs w:val="26"/>
        </w:rPr>
      </w:pPr>
      <w:r w:rsidRPr="0073728D">
        <w:rPr>
          <w:b/>
          <w:bCs/>
          <w:sz w:val="26"/>
          <w:szCs w:val="26"/>
        </w:rPr>
        <w:t>Sản lượng</w:t>
      </w:r>
      <w:r w:rsidRPr="0073728D">
        <w:rPr>
          <w:b/>
          <w:bCs/>
          <w:sz w:val="26"/>
          <w:szCs w:val="26"/>
        </w:rPr>
        <w:tab/>
      </w:r>
      <w:r w:rsidRPr="0073728D">
        <w:rPr>
          <w:b/>
          <w:bCs/>
          <w:sz w:val="26"/>
          <w:szCs w:val="26"/>
        </w:rPr>
        <w:tab/>
      </w:r>
      <w:r w:rsidRPr="0073728D">
        <w:rPr>
          <w:b/>
          <w:bCs/>
          <w:sz w:val="26"/>
          <w:szCs w:val="26"/>
        </w:rPr>
        <w:tab/>
        <w:t xml:space="preserve">: </w:t>
      </w:r>
      <w:r w:rsidR="00C270BB" w:rsidRPr="0073728D">
        <w:rPr>
          <w:b/>
          <w:bCs/>
          <w:sz w:val="26"/>
          <w:szCs w:val="26"/>
        </w:rPr>
        <w:t>6</w:t>
      </w:r>
      <w:r w:rsidRPr="0073728D">
        <w:rPr>
          <w:b/>
          <w:bCs/>
          <w:sz w:val="26"/>
          <w:szCs w:val="26"/>
        </w:rPr>
        <w:t>0.1</w:t>
      </w:r>
      <w:r w:rsidR="00A01543" w:rsidRPr="0073728D">
        <w:rPr>
          <w:b/>
          <w:bCs/>
          <w:sz w:val="26"/>
          <w:szCs w:val="26"/>
        </w:rPr>
        <w:t>0</w:t>
      </w:r>
      <w:r w:rsidR="00C270BB" w:rsidRPr="0073728D">
        <w:rPr>
          <w:b/>
          <w:bCs/>
          <w:sz w:val="26"/>
          <w:szCs w:val="26"/>
        </w:rPr>
        <w:t>8</w:t>
      </w:r>
      <w:r w:rsidRPr="0073728D">
        <w:rPr>
          <w:b/>
          <w:bCs/>
          <w:sz w:val="26"/>
          <w:szCs w:val="26"/>
        </w:rPr>
        <w:t xml:space="preserve">.000 sản phẩm </w:t>
      </w:r>
    </w:p>
    <w:p w14:paraId="1F85AD85" w14:textId="77777777" w:rsidR="009B2EE5" w:rsidRPr="0073728D" w:rsidRDefault="009B2EE5" w:rsidP="009B2EE5">
      <w:pPr>
        <w:jc w:val="both"/>
        <w:rPr>
          <w:sz w:val="26"/>
          <w:szCs w:val="26"/>
        </w:rPr>
      </w:pPr>
      <w:r w:rsidRPr="0073728D">
        <w:rPr>
          <w:b/>
          <w:bCs/>
          <w:sz w:val="26"/>
          <w:szCs w:val="26"/>
        </w:rPr>
        <w:t xml:space="preserve">         </w:t>
      </w:r>
      <w:r w:rsidRPr="0073728D">
        <w:rPr>
          <w:bCs/>
          <w:sz w:val="26"/>
          <w:szCs w:val="26"/>
        </w:rPr>
        <w:t>Trong đó:</w:t>
      </w:r>
    </w:p>
    <w:p w14:paraId="665E8295" w14:textId="77777777" w:rsidR="009B2EE5" w:rsidRPr="0073728D" w:rsidRDefault="009B2EE5" w:rsidP="00A731A6">
      <w:pPr>
        <w:numPr>
          <w:ilvl w:val="0"/>
          <w:numId w:val="6"/>
        </w:numPr>
        <w:ind w:left="567" w:hanging="567"/>
        <w:jc w:val="both"/>
        <w:rPr>
          <w:sz w:val="26"/>
          <w:szCs w:val="26"/>
        </w:rPr>
      </w:pPr>
      <w:r w:rsidRPr="0073728D">
        <w:rPr>
          <w:sz w:val="26"/>
          <w:szCs w:val="26"/>
        </w:rPr>
        <w:t xml:space="preserve">Thùng bia lon                   </w:t>
      </w:r>
      <w:r w:rsidRPr="0073728D">
        <w:rPr>
          <w:sz w:val="26"/>
          <w:szCs w:val="26"/>
        </w:rPr>
        <w:tab/>
        <w:t xml:space="preserve">:  </w:t>
      </w:r>
      <w:r w:rsidR="00C270BB" w:rsidRPr="0073728D">
        <w:rPr>
          <w:sz w:val="26"/>
          <w:szCs w:val="26"/>
        </w:rPr>
        <w:t>6</w:t>
      </w:r>
      <w:r w:rsidRPr="0073728D">
        <w:rPr>
          <w:sz w:val="26"/>
          <w:szCs w:val="26"/>
        </w:rPr>
        <w:t>0.000.000 sp</w:t>
      </w:r>
    </w:p>
    <w:p w14:paraId="52C481F8" w14:textId="77777777" w:rsidR="009B2EE5" w:rsidRPr="0073728D" w:rsidRDefault="009B2EE5" w:rsidP="00A731A6">
      <w:pPr>
        <w:numPr>
          <w:ilvl w:val="0"/>
          <w:numId w:val="6"/>
        </w:numPr>
        <w:ind w:left="567" w:hanging="567"/>
        <w:jc w:val="both"/>
        <w:rPr>
          <w:sz w:val="26"/>
          <w:szCs w:val="26"/>
        </w:rPr>
      </w:pPr>
      <w:r w:rsidRPr="0073728D">
        <w:rPr>
          <w:sz w:val="26"/>
          <w:szCs w:val="26"/>
        </w:rPr>
        <w:t xml:space="preserve">Thùng giấy các loại khác </w:t>
      </w:r>
      <w:r w:rsidRPr="0073728D">
        <w:rPr>
          <w:sz w:val="26"/>
          <w:szCs w:val="26"/>
        </w:rPr>
        <w:tab/>
        <w:t xml:space="preserve">:  </w:t>
      </w:r>
      <w:r w:rsidR="00223CA1" w:rsidRPr="0073728D">
        <w:rPr>
          <w:sz w:val="26"/>
          <w:szCs w:val="26"/>
        </w:rPr>
        <w:t xml:space="preserve">     </w:t>
      </w:r>
      <w:r w:rsidRPr="0073728D">
        <w:rPr>
          <w:sz w:val="26"/>
          <w:szCs w:val="26"/>
        </w:rPr>
        <w:t>1</w:t>
      </w:r>
      <w:r w:rsidR="00A01543" w:rsidRPr="0073728D">
        <w:rPr>
          <w:sz w:val="26"/>
          <w:szCs w:val="26"/>
        </w:rPr>
        <w:t>0</w:t>
      </w:r>
      <w:r w:rsidR="00C270BB" w:rsidRPr="0073728D">
        <w:rPr>
          <w:sz w:val="26"/>
          <w:szCs w:val="26"/>
        </w:rPr>
        <w:t>8</w:t>
      </w:r>
      <w:r w:rsidRPr="0073728D">
        <w:rPr>
          <w:sz w:val="26"/>
          <w:szCs w:val="26"/>
        </w:rPr>
        <w:t xml:space="preserve">.000 sp    </w:t>
      </w:r>
    </w:p>
    <w:p w14:paraId="57BAD9E3" w14:textId="3056324B" w:rsidR="009B2EE5" w:rsidRPr="0073728D" w:rsidRDefault="009B2EE5" w:rsidP="00A731A6">
      <w:pPr>
        <w:numPr>
          <w:ilvl w:val="0"/>
          <w:numId w:val="6"/>
        </w:numPr>
        <w:ind w:left="567" w:hanging="567"/>
        <w:jc w:val="both"/>
        <w:rPr>
          <w:sz w:val="26"/>
          <w:szCs w:val="26"/>
        </w:rPr>
      </w:pPr>
      <w:r w:rsidRPr="0073728D">
        <w:rPr>
          <w:sz w:val="26"/>
          <w:szCs w:val="26"/>
        </w:rPr>
        <w:t xml:space="preserve">Doanh thu                       </w:t>
      </w:r>
      <w:r w:rsidRPr="0073728D">
        <w:rPr>
          <w:sz w:val="26"/>
          <w:szCs w:val="26"/>
        </w:rPr>
        <w:tab/>
        <w:t xml:space="preserve">:  </w:t>
      </w:r>
      <w:r w:rsidR="0049560B" w:rsidRPr="0073728D">
        <w:rPr>
          <w:sz w:val="26"/>
          <w:szCs w:val="26"/>
        </w:rPr>
        <w:t>243.921.331.200</w:t>
      </w:r>
      <w:r w:rsidRPr="0073728D">
        <w:rPr>
          <w:sz w:val="26"/>
          <w:szCs w:val="26"/>
        </w:rPr>
        <w:t xml:space="preserve"> đồng </w:t>
      </w:r>
    </w:p>
    <w:p w14:paraId="3645CEA7" w14:textId="3237C737" w:rsidR="009B2EE5" w:rsidRPr="0073728D" w:rsidRDefault="009B2EE5" w:rsidP="00A731A6">
      <w:pPr>
        <w:numPr>
          <w:ilvl w:val="0"/>
          <w:numId w:val="6"/>
        </w:numPr>
        <w:ind w:left="567" w:hanging="567"/>
        <w:jc w:val="both"/>
        <w:rPr>
          <w:sz w:val="26"/>
          <w:szCs w:val="26"/>
        </w:rPr>
      </w:pPr>
      <w:r w:rsidRPr="0073728D">
        <w:rPr>
          <w:sz w:val="26"/>
          <w:szCs w:val="26"/>
        </w:rPr>
        <w:t xml:space="preserve">Lợi nhuận trước thuế      </w:t>
      </w:r>
      <w:r w:rsidRPr="0073728D">
        <w:rPr>
          <w:sz w:val="26"/>
          <w:szCs w:val="26"/>
        </w:rPr>
        <w:tab/>
        <w:t xml:space="preserve">:  </w:t>
      </w:r>
      <w:r w:rsidR="00223CA1" w:rsidRPr="0073728D">
        <w:rPr>
          <w:sz w:val="26"/>
          <w:szCs w:val="26"/>
        </w:rPr>
        <w:t xml:space="preserve">  </w:t>
      </w:r>
      <w:r w:rsidR="0049560B" w:rsidRPr="0073728D">
        <w:rPr>
          <w:sz w:val="26"/>
          <w:szCs w:val="26"/>
        </w:rPr>
        <w:t xml:space="preserve"> </w:t>
      </w:r>
      <w:r w:rsidR="00AB6B66" w:rsidRPr="0073728D">
        <w:rPr>
          <w:sz w:val="26"/>
          <w:szCs w:val="26"/>
        </w:rPr>
        <w:t>(</w:t>
      </w:r>
      <w:r w:rsidR="001C2F61" w:rsidRPr="0073728D">
        <w:rPr>
          <w:sz w:val="26"/>
          <w:szCs w:val="26"/>
        </w:rPr>
        <w:t>3.3</w:t>
      </w:r>
      <w:r w:rsidR="00122B57" w:rsidRPr="0073728D">
        <w:rPr>
          <w:sz w:val="26"/>
          <w:szCs w:val="26"/>
        </w:rPr>
        <w:t>98</w:t>
      </w:r>
      <w:r w:rsidR="001C2F61" w:rsidRPr="0073728D">
        <w:rPr>
          <w:sz w:val="26"/>
          <w:szCs w:val="26"/>
        </w:rPr>
        <w:t>.910.867</w:t>
      </w:r>
      <w:r w:rsidR="00AB6B66" w:rsidRPr="0073728D">
        <w:rPr>
          <w:sz w:val="26"/>
          <w:szCs w:val="26"/>
        </w:rPr>
        <w:t>)</w:t>
      </w:r>
      <w:r w:rsidRPr="0073728D">
        <w:rPr>
          <w:sz w:val="26"/>
          <w:szCs w:val="26"/>
        </w:rPr>
        <w:t xml:space="preserve"> đồng.</w:t>
      </w:r>
    </w:p>
    <w:p w14:paraId="2F15B9CE" w14:textId="6A298889" w:rsidR="009B2EE5" w:rsidRPr="0073728D" w:rsidRDefault="009B2EE5" w:rsidP="00A731A6">
      <w:pPr>
        <w:numPr>
          <w:ilvl w:val="0"/>
          <w:numId w:val="6"/>
        </w:numPr>
        <w:ind w:left="567" w:hanging="567"/>
        <w:jc w:val="both"/>
        <w:rPr>
          <w:sz w:val="26"/>
          <w:szCs w:val="26"/>
        </w:rPr>
      </w:pPr>
      <w:r w:rsidRPr="0073728D">
        <w:rPr>
          <w:sz w:val="26"/>
          <w:szCs w:val="26"/>
        </w:rPr>
        <w:t xml:space="preserve">Lợi nhuận sau thuế      </w:t>
      </w:r>
      <w:r w:rsidRPr="0073728D">
        <w:rPr>
          <w:sz w:val="26"/>
          <w:szCs w:val="26"/>
        </w:rPr>
        <w:tab/>
        <w:t xml:space="preserve">:  </w:t>
      </w:r>
      <w:r w:rsidR="007732D8" w:rsidRPr="0073728D">
        <w:rPr>
          <w:sz w:val="26"/>
          <w:szCs w:val="26"/>
        </w:rPr>
        <w:t xml:space="preserve"> </w:t>
      </w:r>
      <w:r w:rsidR="00223CA1" w:rsidRPr="0073728D">
        <w:rPr>
          <w:sz w:val="26"/>
          <w:szCs w:val="26"/>
        </w:rPr>
        <w:t xml:space="preserve">  </w:t>
      </w:r>
      <w:r w:rsidR="001C2F61" w:rsidRPr="0073728D">
        <w:rPr>
          <w:sz w:val="26"/>
          <w:szCs w:val="26"/>
        </w:rPr>
        <w:t>(3.3</w:t>
      </w:r>
      <w:r w:rsidR="00122B57" w:rsidRPr="0073728D">
        <w:rPr>
          <w:sz w:val="26"/>
          <w:szCs w:val="26"/>
        </w:rPr>
        <w:t>98</w:t>
      </w:r>
      <w:r w:rsidR="001C2F61" w:rsidRPr="0073728D">
        <w:rPr>
          <w:sz w:val="26"/>
          <w:szCs w:val="26"/>
        </w:rPr>
        <w:t xml:space="preserve">.910.867) </w:t>
      </w:r>
      <w:r w:rsidRPr="0073728D">
        <w:rPr>
          <w:sz w:val="26"/>
          <w:szCs w:val="26"/>
        </w:rPr>
        <w:t xml:space="preserve"> đồng.</w:t>
      </w:r>
    </w:p>
    <w:p w14:paraId="6F85E535" w14:textId="3989CDC8" w:rsidR="009B2EE5" w:rsidRPr="0073728D" w:rsidRDefault="006276BF" w:rsidP="006276BF">
      <w:pPr>
        <w:ind w:firstLine="567"/>
        <w:jc w:val="both"/>
        <w:rPr>
          <w:rFonts w:cs="Times New Roman"/>
          <w:bCs/>
          <w:strike/>
          <w:sz w:val="26"/>
          <w:szCs w:val="26"/>
          <w:lang w:val="nl-NL"/>
        </w:rPr>
      </w:pPr>
      <w:r w:rsidRPr="0073728D">
        <w:rPr>
          <w:rFonts w:cs="Times New Roman"/>
          <w:iCs/>
          <w:sz w:val="26"/>
          <w:szCs w:val="26"/>
          <w:shd w:val="clear" w:color="auto" w:fill="FFFFFF"/>
        </w:rPr>
        <w:t xml:space="preserve">Các con số nêu trên được </w:t>
      </w:r>
      <w:r w:rsidR="00112342" w:rsidRPr="0073728D">
        <w:rPr>
          <w:rFonts w:cs="Times New Roman"/>
          <w:iCs/>
          <w:sz w:val="26"/>
          <w:szCs w:val="26"/>
          <w:shd w:val="clear" w:color="auto" w:fill="FFFFFF"/>
        </w:rPr>
        <w:t xml:space="preserve">Ban Điều hành công ty </w:t>
      </w:r>
      <w:r w:rsidRPr="0073728D">
        <w:rPr>
          <w:rFonts w:cs="Times New Roman"/>
          <w:iCs/>
          <w:sz w:val="26"/>
          <w:szCs w:val="26"/>
          <w:shd w:val="clear" w:color="auto" w:fill="FFFFFF"/>
        </w:rPr>
        <w:t xml:space="preserve">tính </w:t>
      </w:r>
      <w:r w:rsidR="00112342" w:rsidRPr="0073728D">
        <w:rPr>
          <w:rFonts w:cs="Times New Roman"/>
          <w:iCs/>
          <w:sz w:val="26"/>
          <w:szCs w:val="26"/>
          <w:shd w:val="clear" w:color="auto" w:fill="FFFFFF"/>
        </w:rPr>
        <w:t>toán và cân nhắc từ nhiều yếu tố trong đó từ</w:t>
      </w:r>
      <w:r w:rsidRPr="0073728D">
        <w:rPr>
          <w:rFonts w:cs="Times New Roman"/>
          <w:iCs/>
          <w:sz w:val="26"/>
          <w:szCs w:val="26"/>
          <w:shd w:val="clear" w:color="auto" w:fill="FFFFFF"/>
        </w:rPr>
        <w:t xml:space="preserve"> </w:t>
      </w:r>
      <w:r w:rsidR="00C270BB" w:rsidRPr="0073728D">
        <w:rPr>
          <w:rFonts w:cs="Times New Roman"/>
          <w:iCs/>
          <w:sz w:val="26"/>
          <w:szCs w:val="26"/>
          <w:shd w:val="clear" w:color="auto" w:fill="FFFFFF"/>
        </w:rPr>
        <w:t>cuối</w:t>
      </w:r>
      <w:r w:rsidRPr="0073728D">
        <w:rPr>
          <w:rFonts w:cs="Times New Roman"/>
          <w:iCs/>
          <w:sz w:val="26"/>
          <w:szCs w:val="26"/>
          <w:shd w:val="clear" w:color="auto" w:fill="FFFFFF"/>
        </w:rPr>
        <w:t xml:space="preserve"> năm 2020</w:t>
      </w:r>
      <w:r w:rsidR="00C270BB" w:rsidRPr="0073728D">
        <w:rPr>
          <w:rFonts w:cs="Times New Roman"/>
          <w:iCs/>
          <w:sz w:val="26"/>
          <w:szCs w:val="26"/>
          <w:shd w:val="clear" w:color="auto" w:fill="FFFFFF"/>
        </w:rPr>
        <w:t xml:space="preserve"> đến nay</w:t>
      </w:r>
      <w:r w:rsidRPr="0073728D">
        <w:rPr>
          <w:rFonts w:cs="Times New Roman"/>
          <w:iCs/>
          <w:sz w:val="26"/>
          <w:szCs w:val="26"/>
          <w:shd w:val="clear" w:color="auto" w:fill="FFFFFF"/>
        </w:rPr>
        <w:t xml:space="preserve"> do ảnh hưởng của tình hình dịch bệnh Co</w:t>
      </w:r>
      <w:r w:rsidR="00701AE7" w:rsidRPr="0073728D">
        <w:rPr>
          <w:rFonts w:cs="Times New Roman"/>
          <w:iCs/>
          <w:sz w:val="26"/>
          <w:szCs w:val="26"/>
          <w:shd w:val="clear" w:color="auto" w:fill="FFFFFF"/>
        </w:rPr>
        <w:t>vid</w:t>
      </w:r>
      <w:r w:rsidRPr="0073728D">
        <w:rPr>
          <w:rFonts w:cs="Times New Roman"/>
          <w:iCs/>
          <w:sz w:val="26"/>
          <w:szCs w:val="26"/>
          <w:shd w:val="clear" w:color="auto" w:fill="FFFFFF"/>
        </w:rPr>
        <w:t xml:space="preserve"> - 19 </w:t>
      </w:r>
      <w:r w:rsidR="00C270BB" w:rsidRPr="0073728D">
        <w:rPr>
          <w:rFonts w:cs="Times New Roman"/>
          <w:iCs/>
          <w:sz w:val="26"/>
          <w:szCs w:val="26"/>
          <w:shd w:val="clear" w:color="auto" w:fill="FFFFFF"/>
        </w:rPr>
        <w:t xml:space="preserve">nên giá giấy đã tăng </w:t>
      </w:r>
      <w:r w:rsidR="00F3301B" w:rsidRPr="0073728D">
        <w:rPr>
          <w:rFonts w:cs="Times New Roman"/>
          <w:iCs/>
          <w:sz w:val="26"/>
          <w:szCs w:val="26"/>
          <w:shd w:val="clear" w:color="auto" w:fill="FFFFFF"/>
        </w:rPr>
        <w:t>25</w:t>
      </w:r>
      <w:r w:rsidR="00C270BB" w:rsidRPr="0073728D">
        <w:rPr>
          <w:rFonts w:cs="Times New Roman"/>
          <w:iCs/>
          <w:sz w:val="26"/>
          <w:szCs w:val="26"/>
          <w:shd w:val="clear" w:color="auto" w:fill="FFFFFF"/>
        </w:rPr>
        <w:t xml:space="preserve">-30% trong khi giá bán </w:t>
      </w:r>
      <w:r w:rsidR="00F3301B" w:rsidRPr="0073728D">
        <w:rPr>
          <w:rFonts w:cs="Times New Roman"/>
          <w:iCs/>
          <w:sz w:val="26"/>
          <w:szCs w:val="26"/>
          <w:shd w:val="clear" w:color="auto" w:fill="FFFFFF"/>
        </w:rPr>
        <w:t xml:space="preserve">thùng carton </w:t>
      </w:r>
      <w:r w:rsidR="00C270BB" w:rsidRPr="0073728D">
        <w:rPr>
          <w:rFonts w:cs="Times New Roman"/>
          <w:iCs/>
          <w:sz w:val="26"/>
          <w:szCs w:val="26"/>
          <w:shd w:val="clear" w:color="auto" w:fill="FFFFFF"/>
        </w:rPr>
        <w:t>cho Tổng công ty chỉ tăng có 1</w:t>
      </w:r>
      <w:r w:rsidR="00F3301B" w:rsidRPr="0073728D">
        <w:rPr>
          <w:rFonts w:cs="Times New Roman"/>
          <w:iCs/>
          <w:sz w:val="26"/>
          <w:szCs w:val="26"/>
          <w:shd w:val="clear" w:color="auto" w:fill="FFFFFF"/>
        </w:rPr>
        <w:t>.2</w:t>
      </w:r>
      <w:r w:rsidR="00C270BB" w:rsidRPr="0073728D">
        <w:rPr>
          <w:rFonts w:cs="Times New Roman"/>
          <w:iCs/>
          <w:sz w:val="26"/>
          <w:szCs w:val="26"/>
          <w:shd w:val="clear" w:color="auto" w:fill="FFFFFF"/>
        </w:rPr>
        <w:t>%</w:t>
      </w:r>
      <w:r w:rsidR="00F3301B" w:rsidRPr="0073728D">
        <w:rPr>
          <w:rFonts w:cs="Times New Roman"/>
          <w:iCs/>
          <w:sz w:val="26"/>
          <w:szCs w:val="26"/>
          <w:shd w:val="clear" w:color="auto" w:fill="FFFFFF"/>
        </w:rPr>
        <w:t xml:space="preserve"> (từ 3.900đ/thùng lên 3.950 đ/thùng)</w:t>
      </w:r>
      <w:r w:rsidRPr="0073728D">
        <w:rPr>
          <w:rFonts w:cs="Times New Roman"/>
          <w:iCs/>
          <w:sz w:val="26"/>
          <w:szCs w:val="26"/>
          <w:shd w:val="clear" w:color="auto" w:fill="FFFFFF"/>
        </w:rPr>
        <w:t xml:space="preserve">. </w:t>
      </w:r>
      <w:r w:rsidR="00812483" w:rsidRPr="0073728D">
        <w:rPr>
          <w:rFonts w:cs="Times New Roman"/>
          <w:iCs/>
          <w:sz w:val="26"/>
          <w:szCs w:val="26"/>
          <w:shd w:val="clear" w:color="auto" w:fill="FFFFFF"/>
        </w:rPr>
        <w:t>Trong tình hình giá giấy tiếp tục biến động tăng mà không có chiều hướng giảm, Công ty sẽ bị lỗ nếu Sabeco không điều chỉnh giá mua thùng</w:t>
      </w:r>
      <w:r w:rsidR="008E55F0" w:rsidRPr="0073728D">
        <w:rPr>
          <w:rFonts w:cs="Times New Roman"/>
          <w:iCs/>
          <w:sz w:val="26"/>
          <w:szCs w:val="26"/>
          <w:shd w:val="clear" w:color="auto" w:fill="FFFFFF"/>
        </w:rPr>
        <w:t>.</w:t>
      </w:r>
    </w:p>
    <w:p w14:paraId="7EB70621" w14:textId="77777777" w:rsidR="00F92107" w:rsidRPr="0073728D" w:rsidRDefault="00F92107" w:rsidP="00BE64B7">
      <w:pPr>
        <w:spacing w:before="60" w:after="60"/>
        <w:ind w:left="567"/>
        <w:jc w:val="both"/>
        <w:rPr>
          <w:b/>
          <w:bCs/>
          <w:sz w:val="26"/>
          <w:szCs w:val="26"/>
        </w:rPr>
      </w:pPr>
      <w:r w:rsidRPr="0073728D">
        <w:rPr>
          <w:b/>
          <w:bCs/>
          <w:sz w:val="26"/>
          <w:szCs w:val="26"/>
        </w:rPr>
        <w:t>Biện pháp thực hiện:</w:t>
      </w:r>
    </w:p>
    <w:p w14:paraId="4E732523" w14:textId="77777777" w:rsidR="00C270BB" w:rsidRPr="0073728D" w:rsidRDefault="00C270BB" w:rsidP="00A731A6">
      <w:pPr>
        <w:numPr>
          <w:ilvl w:val="0"/>
          <w:numId w:val="6"/>
        </w:numPr>
        <w:ind w:left="567" w:hanging="567"/>
        <w:jc w:val="both"/>
        <w:rPr>
          <w:sz w:val="26"/>
          <w:szCs w:val="26"/>
        </w:rPr>
      </w:pPr>
      <w:r w:rsidRPr="0073728D">
        <w:rPr>
          <w:sz w:val="26"/>
          <w:szCs w:val="26"/>
        </w:rPr>
        <w:t>Tăng cường nắm bắt thông tin để đàm phán với nhà cung cấp nguyên liệu đầu vào với giá tốt nhất để đáp ứng nguồn nguyên liệu cho sản xuất</w:t>
      </w:r>
    </w:p>
    <w:p w14:paraId="32648103" w14:textId="77777777" w:rsidR="00F92107" w:rsidRPr="0073728D" w:rsidRDefault="00F92107" w:rsidP="00A731A6">
      <w:pPr>
        <w:numPr>
          <w:ilvl w:val="0"/>
          <w:numId w:val="6"/>
        </w:numPr>
        <w:ind w:left="567" w:hanging="567"/>
        <w:jc w:val="both"/>
        <w:rPr>
          <w:sz w:val="26"/>
          <w:szCs w:val="26"/>
        </w:rPr>
      </w:pPr>
      <w:r w:rsidRPr="0073728D">
        <w:rPr>
          <w:sz w:val="26"/>
          <w:szCs w:val="26"/>
        </w:rPr>
        <w:t>Tăng cường công tác quản lý trong sản xuất, tiết kiệm các chi phí trong sản xuất và kinh doanh. Kiểm soát chất lượng sản phẩm và sản lượng sản xuất của từng khâu trong sản xuất để đảm bảo chất lượng và tiến độ giao hàng.</w:t>
      </w:r>
    </w:p>
    <w:p w14:paraId="54B62D00" w14:textId="27D1F26A" w:rsidR="00F92107" w:rsidRPr="0073728D" w:rsidRDefault="00F92107" w:rsidP="00A731A6">
      <w:pPr>
        <w:numPr>
          <w:ilvl w:val="0"/>
          <w:numId w:val="6"/>
        </w:numPr>
        <w:ind w:left="567" w:hanging="567"/>
        <w:jc w:val="both"/>
        <w:rPr>
          <w:sz w:val="26"/>
          <w:szCs w:val="26"/>
        </w:rPr>
      </w:pPr>
      <w:r w:rsidRPr="0073728D">
        <w:rPr>
          <w:sz w:val="26"/>
          <w:szCs w:val="26"/>
        </w:rPr>
        <w:t>Tăng cường công tác bảo trì trong những ngày không sản xuất để đảm bảo máy móc thiết bị hoạt động tối đa công suất, sản lượng thùng khi Tổng công ty có yêu cầu gia tăng sản lượng</w:t>
      </w:r>
      <w:r w:rsidR="00790093" w:rsidRPr="0073728D">
        <w:rPr>
          <w:sz w:val="26"/>
          <w:szCs w:val="26"/>
        </w:rPr>
        <w:t>, hạn chế dừng máy</w:t>
      </w:r>
      <w:r w:rsidRPr="0073728D">
        <w:rPr>
          <w:sz w:val="26"/>
          <w:szCs w:val="26"/>
        </w:rPr>
        <w:t>.</w:t>
      </w:r>
    </w:p>
    <w:p w14:paraId="6BE93BD4" w14:textId="77777777" w:rsidR="00F92107" w:rsidRPr="0073728D" w:rsidRDefault="00F92107" w:rsidP="00A731A6">
      <w:pPr>
        <w:numPr>
          <w:ilvl w:val="0"/>
          <w:numId w:val="6"/>
        </w:numPr>
        <w:ind w:left="567" w:hanging="567"/>
        <w:jc w:val="both"/>
        <w:rPr>
          <w:sz w:val="26"/>
          <w:szCs w:val="26"/>
        </w:rPr>
      </w:pPr>
      <w:r w:rsidRPr="0073728D">
        <w:rPr>
          <w:sz w:val="26"/>
          <w:szCs w:val="26"/>
        </w:rPr>
        <w:t xml:space="preserve">Tiếp tục cải tiến quy trình công nghệ trong sản xuất, tiết kiệm tối đa và kiểm soát định </w:t>
      </w:r>
      <w:r w:rsidRPr="0073728D">
        <w:rPr>
          <w:sz w:val="26"/>
          <w:szCs w:val="26"/>
        </w:rPr>
        <w:lastRenderedPageBreak/>
        <w:t xml:space="preserve">mức nhằm giảm tiêu hao nguyên nhiên liệu phấn đấu giảm giá thành.    </w:t>
      </w:r>
    </w:p>
    <w:p w14:paraId="6DA92441" w14:textId="77777777" w:rsidR="00F92107" w:rsidRPr="0073728D" w:rsidRDefault="00F92107" w:rsidP="00A731A6">
      <w:pPr>
        <w:numPr>
          <w:ilvl w:val="0"/>
          <w:numId w:val="6"/>
        </w:numPr>
        <w:ind w:left="567" w:hanging="567"/>
        <w:jc w:val="both"/>
        <w:rPr>
          <w:sz w:val="26"/>
          <w:szCs w:val="26"/>
        </w:rPr>
      </w:pPr>
      <w:r w:rsidRPr="0073728D">
        <w:rPr>
          <w:sz w:val="26"/>
          <w:szCs w:val="26"/>
        </w:rPr>
        <w:t>Tích cực tìm kiếm thêm các nhà cung cấp vật tư, nguyên vật liệu có giá cạnh tranh hơn và chất lương tốt hơn.</w:t>
      </w:r>
    </w:p>
    <w:p w14:paraId="287389F3" w14:textId="77777777" w:rsidR="00F92107" w:rsidRPr="0073728D" w:rsidRDefault="00F92107" w:rsidP="00BE64B7">
      <w:pPr>
        <w:widowControl/>
        <w:suppressAutoHyphens w:val="0"/>
        <w:spacing w:before="120" w:after="120" w:line="0" w:lineRule="atLeast"/>
        <w:ind w:left="567"/>
        <w:jc w:val="both"/>
        <w:rPr>
          <w:b/>
          <w:sz w:val="26"/>
          <w:szCs w:val="26"/>
        </w:rPr>
      </w:pPr>
      <w:r w:rsidRPr="0073728D">
        <w:rPr>
          <w:b/>
          <w:sz w:val="26"/>
          <w:szCs w:val="26"/>
        </w:rPr>
        <w:t>Một số kiến nghị:</w:t>
      </w:r>
    </w:p>
    <w:p w14:paraId="737FF927" w14:textId="77777777" w:rsidR="00AD529A" w:rsidRPr="0073728D" w:rsidRDefault="004118BF" w:rsidP="006276BF">
      <w:pPr>
        <w:numPr>
          <w:ilvl w:val="0"/>
          <w:numId w:val="6"/>
        </w:numPr>
        <w:ind w:left="567" w:hanging="567"/>
        <w:jc w:val="both"/>
        <w:rPr>
          <w:rFonts w:cs="Times New Roman"/>
          <w:iCs/>
          <w:sz w:val="26"/>
          <w:szCs w:val="26"/>
          <w:shd w:val="clear" w:color="auto" w:fill="FFFFFF"/>
        </w:rPr>
      </w:pPr>
      <w:r w:rsidRPr="0073728D">
        <w:rPr>
          <w:rFonts w:cs="Times New Roman"/>
          <w:iCs/>
          <w:sz w:val="26"/>
          <w:szCs w:val="26"/>
          <w:shd w:val="clear" w:color="auto" w:fill="FFFFFF"/>
        </w:rPr>
        <w:t>Về đầu tư: </w:t>
      </w:r>
      <w:r w:rsidR="002F4BE7" w:rsidRPr="0073728D">
        <w:rPr>
          <w:rFonts w:cs="Times New Roman"/>
          <w:iCs/>
          <w:sz w:val="26"/>
          <w:szCs w:val="26"/>
          <w:shd w:val="clear" w:color="auto" w:fill="FFFFFF"/>
        </w:rPr>
        <w:t>đề nghị</w:t>
      </w:r>
      <w:r w:rsidRPr="0073728D">
        <w:rPr>
          <w:rFonts w:cs="Times New Roman"/>
          <w:iCs/>
          <w:sz w:val="26"/>
          <w:szCs w:val="26"/>
          <w:shd w:val="clear" w:color="auto" w:fill="FFFFFF"/>
        </w:rPr>
        <w:t> </w:t>
      </w:r>
      <w:r w:rsidR="002F4BE7" w:rsidRPr="0073728D">
        <w:rPr>
          <w:rFonts w:cs="Times New Roman"/>
          <w:iCs/>
          <w:sz w:val="26"/>
          <w:szCs w:val="26"/>
          <w:shd w:val="clear" w:color="auto" w:fill="FFFFFF"/>
        </w:rPr>
        <w:t xml:space="preserve">cổ đông </w:t>
      </w:r>
      <w:r w:rsidRPr="0073728D">
        <w:rPr>
          <w:rFonts w:cs="Times New Roman"/>
          <w:iCs/>
          <w:sz w:val="26"/>
          <w:szCs w:val="26"/>
          <w:shd w:val="clear" w:color="auto" w:fill="FFFFFF"/>
        </w:rPr>
        <w:t>chấp thuận cho đầu tư thêm 01 máy in 06 màu</w:t>
      </w:r>
      <w:r w:rsidR="002F4BE7" w:rsidRPr="0073728D">
        <w:rPr>
          <w:rFonts w:cs="Times New Roman"/>
          <w:iCs/>
          <w:sz w:val="26"/>
          <w:szCs w:val="26"/>
          <w:shd w:val="clear" w:color="auto" w:fill="FFFFFF"/>
        </w:rPr>
        <w:t xml:space="preserve"> +1</w:t>
      </w:r>
      <w:r w:rsidRPr="0073728D">
        <w:rPr>
          <w:rFonts w:cs="Times New Roman"/>
          <w:iCs/>
          <w:sz w:val="26"/>
          <w:szCs w:val="26"/>
          <w:shd w:val="clear" w:color="auto" w:fill="FFFFFF"/>
        </w:rPr>
        <w:t xml:space="preserve"> </w:t>
      </w:r>
      <w:r w:rsidR="00F3301B" w:rsidRPr="0073728D">
        <w:rPr>
          <w:rFonts w:cs="Times New Roman"/>
          <w:iCs/>
          <w:sz w:val="26"/>
          <w:szCs w:val="26"/>
          <w:shd w:val="clear" w:color="auto" w:fill="FFFFFF"/>
        </w:rPr>
        <w:t xml:space="preserve">màu phủ </w:t>
      </w:r>
      <w:r w:rsidR="002F4BE7" w:rsidRPr="0073728D">
        <w:rPr>
          <w:rFonts w:cs="Times New Roman"/>
          <w:iCs/>
          <w:sz w:val="26"/>
          <w:szCs w:val="26"/>
          <w:shd w:val="clear" w:color="auto" w:fill="FFFFFF"/>
        </w:rPr>
        <w:t>để đáp ứng sự thay đổi về chất lượng và đa dạng sản phẩm trong thời gian tới</w:t>
      </w:r>
      <w:r w:rsidRPr="0073728D">
        <w:rPr>
          <w:rFonts w:cs="Times New Roman"/>
          <w:iCs/>
          <w:sz w:val="26"/>
          <w:szCs w:val="26"/>
          <w:shd w:val="clear" w:color="auto" w:fill="FFFFFF"/>
        </w:rPr>
        <w:t>.</w:t>
      </w:r>
    </w:p>
    <w:p w14:paraId="609902D7" w14:textId="77777777" w:rsidR="00147F64" w:rsidRPr="0073728D" w:rsidRDefault="00147F64" w:rsidP="00745CC4">
      <w:pPr>
        <w:ind w:firstLine="567"/>
        <w:jc w:val="both"/>
        <w:rPr>
          <w:sz w:val="26"/>
          <w:szCs w:val="26"/>
        </w:rPr>
      </w:pPr>
    </w:p>
    <w:p w14:paraId="0F86511F" w14:textId="2BAD55CF" w:rsidR="00F92107" w:rsidRPr="0073728D" w:rsidRDefault="00F92107" w:rsidP="00745CC4">
      <w:pPr>
        <w:ind w:firstLine="567"/>
        <w:jc w:val="both"/>
        <w:rPr>
          <w:sz w:val="26"/>
          <w:szCs w:val="26"/>
        </w:rPr>
      </w:pPr>
      <w:r w:rsidRPr="0073728D">
        <w:rPr>
          <w:sz w:val="26"/>
          <w:szCs w:val="26"/>
        </w:rPr>
        <w:t xml:space="preserve">Ban Điều hành Công ty xin báo cáo trước Đại hội </w:t>
      </w:r>
      <w:r w:rsidR="00112342" w:rsidRPr="0073728D">
        <w:rPr>
          <w:sz w:val="26"/>
          <w:szCs w:val="26"/>
        </w:rPr>
        <w:t xml:space="preserve">Kết </w:t>
      </w:r>
      <w:r w:rsidRPr="0073728D">
        <w:rPr>
          <w:sz w:val="26"/>
          <w:szCs w:val="26"/>
        </w:rPr>
        <w:t xml:space="preserve">quả </w:t>
      </w:r>
      <w:r w:rsidR="00112342" w:rsidRPr="0073728D">
        <w:rPr>
          <w:sz w:val="26"/>
          <w:szCs w:val="26"/>
        </w:rPr>
        <w:t>sản xuất kinh doanh</w:t>
      </w:r>
      <w:r w:rsidRPr="0073728D">
        <w:rPr>
          <w:sz w:val="26"/>
          <w:szCs w:val="26"/>
        </w:rPr>
        <w:t xml:space="preserve"> năm 20</w:t>
      </w:r>
      <w:r w:rsidR="002F4BE7" w:rsidRPr="0073728D">
        <w:rPr>
          <w:sz w:val="26"/>
          <w:szCs w:val="26"/>
        </w:rPr>
        <w:t>20</w:t>
      </w:r>
      <w:r w:rsidRPr="0073728D">
        <w:rPr>
          <w:sz w:val="26"/>
          <w:szCs w:val="26"/>
        </w:rPr>
        <w:t xml:space="preserve">, </w:t>
      </w:r>
      <w:r w:rsidR="00112342" w:rsidRPr="0073728D">
        <w:rPr>
          <w:sz w:val="26"/>
          <w:szCs w:val="26"/>
        </w:rPr>
        <w:t xml:space="preserve">Kế </w:t>
      </w:r>
      <w:r w:rsidRPr="0073728D">
        <w:rPr>
          <w:sz w:val="26"/>
          <w:szCs w:val="26"/>
        </w:rPr>
        <w:t>hoạ</w:t>
      </w:r>
      <w:r w:rsidR="00112342" w:rsidRPr="0073728D">
        <w:rPr>
          <w:sz w:val="26"/>
          <w:szCs w:val="26"/>
        </w:rPr>
        <w:t>ch và</w:t>
      </w:r>
      <w:r w:rsidRPr="0073728D">
        <w:rPr>
          <w:sz w:val="26"/>
          <w:szCs w:val="26"/>
        </w:rPr>
        <w:t xml:space="preserve"> biện pháp thực hiện </w:t>
      </w:r>
      <w:r w:rsidR="00112342" w:rsidRPr="0073728D">
        <w:rPr>
          <w:sz w:val="26"/>
          <w:szCs w:val="26"/>
        </w:rPr>
        <w:t>Kế hoạch sản xuất kinh doanh</w:t>
      </w:r>
      <w:r w:rsidRPr="0073728D">
        <w:rPr>
          <w:sz w:val="26"/>
          <w:szCs w:val="26"/>
        </w:rPr>
        <w:t xml:space="preserve"> năm </w:t>
      </w:r>
      <w:r w:rsidR="00F45AD2" w:rsidRPr="0073728D">
        <w:rPr>
          <w:sz w:val="26"/>
          <w:szCs w:val="26"/>
        </w:rPr>
        <w:t>20</w:t>
      </w:r>
      <w:r w:rsidR="008A7204" w:rsidRPr="0073728D">
        <w:rPr>
          <w:sz w:val="26"/>
          <w:szCs w:val="26"/>
        </w:rPr>
        <w:t>2</w:t>
      </w:r>
      <w:r w:rsidR="002F4BE7" w:rsidRPr="0073728D">
        <w:rPr>
          <w:sz w:val="26"/>
          <w:szCs w:val="26"/>
        </w:rPr>
        <w:t>1</w:t>
      </w:r>
      <w:r w:rsidRPr="0073728D">
        <w:rPr>
          <w:sz w:val="26"/>
          <w:szCs w:val="26"/>
        </w:rPr>
        <w:t>.</w:t>
      </w:r>
    </w:p>
    <w:p w14:paraId="2EE2C0CB" w14:textId="77777777" w:rsidR="00F92107" w:rsidRPr="0073728D" w:rsidRDefault="00F3301B" w:rsidP="00F3301B">
      <w:pPr>
        <w:ind w:firstLine="567"/>
        <w:jc w:val="both"/>
        <w:rPr>
          <w:sz w:val="26"/>
          <w:szCs w:val="26"/>
        </w:rPr>
      </w:pPr>
      <w:r w:rsidRPr="0073728D">
        <w:rPr>
          <w:sz w:val="26"/>
          <w:szCs w:val="26"/>
        </w:rPr>
        <w:t>Trân trọng./</w:t>
      </w:r>
      <w:r w:rsidR="00F92107" w:rsidRPr="0073728D">
        <w:rPr>
          <w:sz w:val="26"/>
          <w:szCs w:val="26"/>
        </w:rPr>
        <w:t xml:space="preserve">    </w:t>
      </w:r>
    </w:p>
    <w:p w14:paraId="33C1ABE2" w14:textId="77777777" w:rsidR="00112342" w:rsidRPr="0073728D" w:rsidRDefault="00112342" w:rsidP="00F3301B">
      <w:pPr>
        <w:ind w:firstLine="567"/>
        <w:jc w:val="both"/>
        <w:rPr>
          <w:sz w:val="26"/>
          <w:szCs w:val="26"/>
        </w:rPr>
      </w:pPr>
    </w:p>
    <w:tbl>
      <w:tblPr>
        <w:tblW w:w="0" w:type="auto"/>
        <w:tblInd w:w="108" w:type="dxa"/>
        <w:tblLayout w:type="fixed"/>
        <w:tblLook w:val="0000" w:firstRow="0" w:lastRow="0" w:firstColumn="0" w:lastColumn="0" w:noHBand="0" w:noVBand="0"/>
      </w:tblPr>
      <w:tblGrid>
        <w:gridCol w:w="4680"/>
        <w:gridCol w:w="4590"/>
      </w:tblGrid>
      <w:tr w:rsidR="0073728D" w:rsidRPr="0073728D" w14:paraId="6A963C8D" w14:textId="77777777" w:rsidTr="004C1FFA">
        <w:tc>
          <w:tcPr>
            <w:tcW w:w="4680" w:type="dxa"/>
            <w:shd w:val="clear" w:color="auto" w:fill="auto"/>
          </w:tcPr>
          <w:p w14:paraId="4C0AFDDE" w14:textId="77777777" w:rsidR="00F92107" w:rsidRPr="0073728D" w:rsidRDefault="00BE64B7" w:rsidP="004C1FFA">
            <w:pPr>
              <w:widowControl/>
              <w:suppressAutoHyphens w:val="0"/>
              <w:rPr>
                <w:rFonts w:eastAsia="Times New Roman" w:cs="Times New Roman"/>
                <w:sz w:val="22"/>
                <w:szCs w:val="22"/>
                <w:lang w:eastAsia="ar-SA" w:bidi="ar-SA"/>
              </w:rPr>
            </w:pPr>
            <w:r w:rsidRPr="0073728D">
              <w:rPr>
                <w:rFonts w:eastAsia="Times New Roman" w:cs="Times New Roman"/>
                <w:b/>
                <w:i/>
                <w:lang w:eastAsia="ar-SA" w:bidi="ar-SA"/>
              </w:rPr>
              <w:t>Nơi nhận</w:t>
            </w:r>
            <w:r w:rsidR="00F92107" w:rsidRPr="0073728D">
              <w:rPr>
                <w:rFonts w:eastAsia="Times New Roman" w:cs="Times New Roman"/>
                <w:b/>
                <w:i/>
                <w:lang w:eastAsia="ar-SA" w:bidi="ar-SA"/>
              </w:rPr>
              <w:t>:</w:t>
            </w:r>
          </w:p>
          <w:p w14:paraId="5CBA0A7C" w14:textId="77777777" w:rsidR="00F92107" w:rsidRPr="0073728D" w:rsidRDefault="00BE64B7" w:rsidP="00F92107">
            <w:pPr>
              <w:widowControl/>
              <w:numPr>
                <w:ilvl w:val="0"/>
                <w:numId w:val="5"/>
              </w:numPr>
              <w:suppressAutoHyphens w:val="0"/>
              <w:rPr>
                <w:rFonts w:eastAsia="Times New Roman" w:cs="Times New Roman"/>
                <w:sz w:val="22"/>
                <w:szCs w:val="22"/>
                <w:lang w:eastAsia="ar-SA" w:bidi="ar-SA"/>
              </w:rPr>
            </w:pPr>
            <w:r w:rsidRPr="0073728D">
              <w:rPr>
                <w:rFonts w:eastAsia="Times New Roman" w:cs="Times New Roman"/>
                <w:sz w:val="22"/>
                <w:szCs w:val="22"/>
                <w:lang w:eastAsia="ar-SA" w:bidi="ar-SA"/>
              </w:rPr>
              <w:t>Như trên</w:t>
            </w:r>
            <w:r w:rsidR="00F92107" w:rsidRPr="0073728D">
              <w:rPr>
                <w:rFonts w:eastAsia="Times New Roman" w:cs="Times New Roman"/>
                <w:sz w:val="22"/>
                <w:szCs w:val="22"/>
                <w:lang w:eastAsia="ar-SA" w:bidi="ar-SA"/>
              </w:rPr>
              <w:t>;</w:t>
            </w:r>
          </w:p>
          <w:p w14:paraId="683112E8" w14:textId="77777777" w:rsidR="00F92107" w:rsidRPr="0073728D" w:rsidRDefault="00BE64B7" w:rsidP="00F92107">
            <w:pPr>
              <w:widowControl/>
              <w:numPr>
                <w:ilvl w:val="0"/>
                <w:numId w:val="5"/>
              </w:numPr>
              <w:suppressAutoHyphens w:val="0"/>
              <w:rPr>
                <w:rFonts w:eastAsia="Times New Roman" w:cs="Times New Roman"/>
                <w:sz w:val="22"/>
                <w:szCs w:val="22"/>
                <w:lang w:eastAsia="ar-SA" w:bidi="ar-SA"/>
              </w:rPr>
            </w:pPr>
            <w:r w:rsidRPr="0073728D">
              <w:rPr>
                <w:rFonts w:eastAsia="Times New Roman" w:cs="Times New Roman"/>
                <w:sz w:val="22"/>
                <w:szCs w:val="22"/>
                <w:lang w:eastAsia="ar-SA" w:bidi="ar-SA"/>
              </w:rPr>
              <w:t>HĐQT, BKS</w:t>
            </w:r>
            <w:r w:rsidR="00F92107" w:rsidRPr="0073728D">
              <w:rPr>
                <w:rFonts w:eastAsia="Times New Roman" w:cs="Times New Roman"/>
                <w:sz w:val="22"/>
                <w:szCs w:val="22"/>
                <w:lang w:eastAsia="ar-SA" w:bidi="ar-SA"/>
              </w:rPr>
              <w:t>;</w:t>
            </w:r>
          </w:p>
          <w:p w14:paraId="3DAF42A5" w14:textId="77777777" w:rsidR="00F92107" w:rsidRPr="0073728D" w:rsidRDefault="00BE64B7" w:rsidP="00F92107">
            <w:pPr>
              <w:widowControl/>
              <w:numPr>
                <w:ilvl w:val="0"/>
                <w:numId w:val="5"/>
              </w:numPr>
              <w:suppressAutoHyphens w:val="0"/>
              <w:rPr>
                <w:rFonts w:eastAsia="Times New Roman" w:cs="Times New Roman"/>
                <w:b/>
                <w:i/>
                <w:sz w:val="20"/>
                <w:szCs w:val="20"/>
                <w:lang w:eastAsia="ar-SA" w:bidi="ar-SA"/>
              </w:rPr>
            </w:pPr>
            <w:r w:rsidRPr="0073728D">
              <w:rPr>
                <w:rFonts w:eastAsia="Times New Roman" w:cs="Times New Roman"/>
                <w:sz w:val="22"/>
                <w:szCs w:val="22"/>
                <w:lang w:eastAsia="ar-SA" w:bidi="ar-SA"/>
              </w:rPr>
              <w:t>Lưu: VT</w:t>
            </w:r>
            <w:r w:rsidR="00F92107" w:rsidRPr="0073728D">
              <w:rPr>
                <w:rFonts w:eastAsia="Times New Roman" w:cs="Times New Roman"/>
                <w:sz w:val="20"/>
                <w:szCs w:val="20"/>
                <w:lang w:eastAsia="ar-SA" w:bidi="ar-SA"/>
              </w:rPr>
              <w:t>.</w:t>
            </w:r>
          </w:p>
          <w:p w14:paraId="079C9128" w14:textId="77777777" w:rsidR="00F92107" w:rsidRPr="0073728D" w:rsidRDefault="00F92107" w:rsidP="004C1FFA">
            <w:pPr>
              <w:widowControl/>
              <w:suppressAutoHyphens w:val="0"/>
              <w:rPr>
                <w:rFonts w:eastAsia="Times New Roman" w:cs="Times New Roman"/>
                <w:b/>
                <w:i/>
                <w:sz w:val="20"/>
                <w:szCs w:val="20"/>
                <w:lang w:eastAsia="ar-SA" w:bidi="ar-SA"/>
              </w:rPr>
            </w:pPr>
          </w:p>
          <w:p w14:paraId="1C795D83" w14:textId="77777777" w:rsidR="00F92107" w:rsidRPr="0073728D" w:rsidRDefault="00F92107" w:rsidP="004C1FFA">
            <w:pPr>
              <w:widowControl/>
              <w:suppressAutoHyphens w:val="0"/>
              <w:jc w:val="both"/>
              <w:rPr>
                <w:rFonts w:eastAsia="Times New Roman" w:cs="Times New Roman"/>
                <w:lang w:eastAsia="ar-SA" w:bidi="ar-SA"/>
              </w:rPr>
            </w:pPr>
          </w:p>
        </w:tc>
        <w:tc>
          <w:tcPr>
            <w:tcW w:w="4590" w:type="dxa"/>
            <w:shd w:val="clear" w:color="auto" w:fill="auto"/>
          </w:tcPr>
          <w:p w14:paraId="770523FB" w14:textId="77777777" w:rsidR="00F92107" w:rsidRPr="0073728D" w:rsidRDefault="00BE64B7" w:rsidP="004C1FFA">
            <w:pPr>
              <w:widowControl/>
              <w:suppressAutoHyphens w:val="0"/>
              <w:ind w:hanging="18"/>
              <w:jc w:val="center"/>
              <w:rPr>
                <w:rFonts w:eastAsia="Times New Roman" w:cs="Times New Roman"/>
                <w:sz w:val="26"/>
                <w:szCs w:val="26"/>
                <w:lang w:eastAsia="ar-SA" w:bidi="ar-SA"/>
              </w:rPr>
            </w:pPr>
            <w:r w:rsidRPr="0073728D">
              <w:rPr>
                <w:rFonts w:eastAsia="Times New Roman" w:cs="Times New Roman"/>
                <w:b/>
                <w:sz w:val="26"/>
                <w:szCs w:val="26"/>
                <w:lang w:eastAsia="ar-SA" w:bidi="ar-SA"/>
              </w:rPr>
              <w:t>GIÁM ĐỐC</w:t>
            </w:r>
          </w:p>
          <w:p w14:paraId="1B4259A2" w14:textId="77777777" w:rsidR="00F92107" w:rsidRPr="0073728D" w:rsidRDefault="00F92107" w:rsidP="004C1FFA">
            <w:pPr>
              <w:widowControl/>
              <w:suppressAutoHyphens w:val="0"/>
              <w:jc w:val="center"/>
              <w:rPr>
                <w:rFonts w:eastAsia="Times New Roman" w:cs="Times New Roman"/>
                <w:sz w:val="26"/>
                <w:szCs w:val="26"/>
                <w:lang w:eastAsia="ar-SA" w:bidi="ar-SA"/>
              </w:rPr>
            </w:pPr>
          </w:p>
          <w:p w14:paraId="5B7562A8" w14:textId="77777777" w:rsidR="00F92107" w:rsidRPr="0073728D" w:rsidRDefault="00F92107" w:rsidP="004C1FFA">
            <w:pPr>
              <w:widowControl/>
              <w:suppressAutoHyphens w:val="0"/>
              <w:jc w:val="center"/>
              <w:rPr>
                <w:rFonts w:eastAsia="Times New Roman" w:cs="Times New Roman"/>
                <w:sz w:val="26"/>
                <w:szCs w:val="26"/>
                <w:lang w:eastAsia="ar-SA" w:bidi="ar-SA"/>
              </w:rPr>
            </w:pPr>
          </w:p>
          <w:p w14:paraId="4156B9D2" w14:textId="3C4D9BB5" w:rsidR="00F92107" w:rsidRPr="0073728D" w:rsidRDefault="00F92107" w:rsidP="004C1FFA">
            <w:pPr>
              <w:widowControl/>
              <w:suppressAutoHyphens w:val="0"/>
              <w:jc w:val="center"/>
              <w:rPr>
                <w:rFonts w:eastAsia="Times New Roman" w:cs="Times New Roman"/>
                <w:sz w:val="26"/>
                <w:szCs w:val="26"/>
                <w:lang w:eastAsia="ar-SA" w:bidi="ar-SA"/>
              </w:rPr>
            </w:pPr>
          </w:p>
          <w:p w14:paraId="27EBD418" w14:textId="77777777" w:rsidR="00112342" w:rsidRPr="0073728D" w:rsidRDefault="00112342" w:rsidP="004C1FFA">
            <w:pPr>
              <w:widowControl/>
              <w:suppressAutoHyphens w:val="0"/>
              <w:jc w:val="center"/>
              <w:rPr>
                <w:rFonts w:eastAsia="Times New Roman" w:cs="Times New Roman"/>
                <w:sz w:val="26"/>
                <w:szCs w:val="26"/>
                <w:lang w:eastAsia="ar-SA" w:bidi="ar-SA"/>
              </w:rPr>
            </w:pPr>
          </w:p>
          <w:p w14:paraId="085B485F" w14:textId="30F42148" w:rsidR="00790093" w:rsidRPr="0073728D" w:rsidRDefault="00790093" w:rsidP="004C1FFA">
            <w:pPr>
              <w:widowControl/>
              <w:suppressAutoHyphens w:val="0"/>
              <w:jc w:val="center"/>
              <w:rPr>
                <w:rFonts w:eastAsia="Times New Roman" w:cs="Times New Roman"/>
                <w:sz w:val="26"/>
                <w:szCs w:val="26"/>
                <w:lang w:eastAsia="ar-SA" w:bidi="ar-SA"/>
              </w:rPr>
            </w:pPr>
          </w:p>
          <w:p w14:paraId="20AD868C" w14:textId="77777777" w:rsidR="00790093" w:rsidRPr="0073728D" w:rsidRDefault="00790093" w:rsidP="004C1FFA">
            <w:pPr>
              <w:widowControl/>
              <w:suppressAutoHyphens w:val="0"/>
              <w:jc w:val="center"/>
              <w:rPr>
                <w:rFonts w:eastAsia="Times New Roman" w:cs="Times New Roman"/>
                <w:sz w:val="26"/>
                <w:szCs w:val="26"/>
                <w:lang w:eastAsia="ar-SA" w:bidi="ar-SA"/>
              </w:rPr>
            </w:pPr>
          </w:p>
          <w:p w14:paraId="3723919E" w14:textId="77777777" w:rsidR="00F92107" w:rsidRPr="0073728D" w:rsidRDefault="00BE64B7" w:rsidP="004C1FFA">
            <w:pPr>
              <w:widowControl/>
              <w:suppressAutoHyphens w:val="0"/>
              <w:jc w:val="center"/>
              <w:rPr>
                <w:b/>
                <w:sz w:val="28"/>
                <w:szCs w:val="28"/>
              </w:rPr>
            </w:pPr>
            <w:r w:rsidRPr="0073728D">
              <w:rPr>
                <w:rFonts w:eastAsia="Times New Roman" w:cs="Times New Roman"/>
                <w:b/>
                <w:sz w:val="28"/>
                <w:szCs w:val="28"/>
                <w:lang w:eastAsia="ar-SA" w:bidi="ar-SA"/>
              </w:rPr>
              <w:t>Trần Hả</w:t>
            </w:r>
            <w:r w:rsidR="00F92107" w:rsidRPr="0073728D">
              <w:rPr>
                <w:rFonts w:eastAsia="Times New Roman" w:cs="Times New Roman"/>
                <w:b/>
                <w:sz w:val="28"/>
                <w:szCs w:val="28"/>
                <w:lang w:eastAsia="ar-SA" w:bidi="ar-SA"/>
              </w:rPr>
              <w:t>i Nam</w:t>
            </w:r>
          </w:p>
        </w:tc>
      </w:tr>
    </w:tbl>
    <w:p w14:paraId="209DEB7B" w14:textId="77777777" w:rsidR="00F92107" w:rsidRPr="0073728D" w:rsidRDefault="00F92107" w:rsidP="00F92107">
      <w:pPr>
        <w:tabs>
          <w:tab w:val="left" w:pos="1128"/>
        </w:tabs>
        <w:jc w:val="both"/>
        <w:rPr>
          <w:b/>
        </w:rPr>
      </w:pPr>
    </w:p>
    <w:sectPr w:rsidR="00F92107" w:rsidRPr="0073728D" w:rsidSect="000749E2">
      <w:footerReference w:type="default" r:id="rId8"/>
      <w:pgSz w:w="12240" w:h="15840"/>
      <w:pgMar w:top="720" w:right="864" w:bottom="720" w:left="1440" w:header="51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538377" w14:textId="77777777" w:rsidR="00CB0EA4" w:rsidRDefault="00CB0EA4">
      <w:r>
        <w:separator/>
      </w:r>
    </w:p>
  </w:endnote>
  <w:endnote w:type="continuationSeparator" w:id="0">
    <w:p w14:paraId="6BBDF42A" w14:textId="77777777" w:rsidR="00CB0EA4" w:rsidRDefault="00CB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19103E" w14:textId="0B192AF9" w:rsidR="0010645C" w:rsidRDefault="00F92107">
    <w:pPr>
      <w:pStyle w:val="Footer"/>
      <w:jc w:val="right"/>
    </w:pPr>
    <w:r>
      <w:fldChar w:fldCharType="begin"/>
    </w:r>
    <w:r>
      <w:instrText xml:space="preserve"> PAGE   \* MERGEFORMAT </w:instrText>
    </w:r>
    <w:r>
      <w:fldChar w:fldCharType="separate"/>
    </w:r>
    <w:r w:rsidR="0073728D">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2827A" w14:textId="77777777" w:rsidR="00CB0EA4" w:rsidRDefault="00CB0EA4">
      <w:r>
        <w:separator/>
      </w:r>
    </w:p>
  </w:footnote>
  <w:footnote w:type="continuationSeparator" w:id="0">
    <w:p w14:paraId="039E966A" w14:textId="77777777" w:rsidR="00CB0EA4" w:rsidRDefault="00CB0E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3"/>
    <w:multiLevelType w:val="multilevel"/>
    <w:tmpl w:val="00000003"/>
    <w:name w:val="WW8Num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160"/>
        </w:tabs>
        <w:ind w:left="72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000004"/>
    <w:multiLevelType w:val="multilevel"/>
    <w:tmpl w:val="00000004"/>
    <w:name w:val="WW8Num6"/>
    <w:lvl w:ilvl="0">
      <w:start w:val="1"/>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3">
    <w:nsid w:val="00000005"/>
    <w:multiLevelType w:val="singleLevel"/>
    <w:tmpl w:val="00000005"/>
    <w:name w:val="WW8Num8"/>
    <w:lvl w:ilvl="0">
      <w:start w:val="1"/>
      <w:numFmt w:val="upperRoman"/>
      <w:lvlText w:val="%1."/>
      <w:lvlJc w:val="left"/>
      <w:pPr>
        <w:tabs>
          <w:tab w:val="num" w:pos="0"/>
        </w:tabs>
        <w:ind w:left="1080" w:hanging="720"/>
      </w:pPr>
    </w:lvl>
  </w:abstractNum>
  <w:abstractNum w:abstractNumId="4">
    <w:nsid w:val="00000009"/>
    <w:multiLevelType w:val="singleLevel"/>
    <w:tmpl w:val="00000009"/>
    <w:name w:val="WW8Num12"/>
    <w:lvl w:ilvl="0">
      <w:numFmt w:val="bullet"/>
      <w:lvlText w:val="-"/>
      <w:lvlJc w:val="left"/>
      <w:pPr>
        <w:tabs>
          <w:tab w:val="num" w:pos="720"/>
        </w:tabs>
        <w:ind w:left="720" w:hanging="360"/>
      </w:pPr>
      <w:rPr>
        <w:rFonts w:ascii="Times New Roman" w:hAnsi="Times New Roman" w:cs="Times New Roman"/>
      </w:rPr>
    </w:lvl>
  </w:abstractNum>
  <w:abstractNum w:abstractNumId="5">
    <w:nsid w:val="1F397852"/>
    <w:multiLevelType w:val="hybridMultilevel"/>
    <w:tmpl w:val="5F78EAFA"/>
    <w:lvl w:ilvl="0" w:tplc="00000009">
      <w:numFmt w:val="bullet"/>
      <w:lvlText w:val="-"/>
      <w:lvlJc w:val="left"/>
      <w:pPr>
        <w:ind w:left="1440" w:hanging="360"/>
      </w:pPr>
      <w:rPr>
        <w:rFonts w:ascii="Times New Roman" w:hAnsi="Times New Roman" w:cs="Times New Roman"/>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3BB1A0E"/>
    <w:multiLevelType w:val="hybridMultilevel"/>
    <w:tmpl w:val="E23EF7F4"/>
    <w:lvl w:ilvl="0" w:tplc="575851F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1A97A73"/>
    <w:multiLevelType w:val="hybridMultilevel"/>
    <w:tmpl w:val="B8AC39E6"/>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9FB4DD3"/>
    <w:multiLevelType w:val="hybridMultilevel"/>
    <w:tmpl w:val="447A6F68"/>
    <w:lvl w:ilvl="0" w:tplc="B1AC8A26">
      <w:start w:val="3"/>
      <w:numFmt w:val="bullet"/>
      <w:lvlText w:val="-"/>
      <w:lvlJc w:val="left"/>
      <w:pPr>
        <w:ind w:left="720" w:hanging="360"/>
      </w:pPr>
      <w:rPr>
        <w:rFonts w:ascii="Times New Roman" w:eastAsia="SimSu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107"/>
    <w:rsid w:val="00007412"/>
    <w:rsid w:val="00027F43"/>
    <w:rsid w:val="00057B8A"/>
    <w:rsid w:val="00072DC2"/>
    <w:rsid w:val="000749E2"/>
    <w:rsid w:val="00096130"/>
    <w:rsid w:val="001012FE"/>
    <w:rsid w:val="00110ADD"/>
    <w:rsid w:val="00112342"/>
    <w:rsid w:val="00122B57"/>
    <w:rsid w:val="00136585"/>
    <w:rsid w:val="00141780"/>
    <w:rsid w:val="001458A1"/>
    <w:rsid w:val="00147F64"/>
    <w:rsid w:val="00166984"/>
    <w:rsid w:val="00190533"/>
    <w:rsid w:val="001B75C5"/>
    <w:rsid w:val="001C2F61"/>
    <w:rsid w:val="001D0A04"/>
    <w:rsid w:val="001E57EA"/>
    <w:rsid w:val="00210C87"/>
    <w:rsid w:val="00223CA1"/>
    <w:rsid w:val="00227D1A"/>
    <w:rsid w:val="00292BDA"/>
    <w:rsid w:val="00297F46"/>
    <w:rsid w:val="002E51C8"/>
    <w:rsid w:val="002F4BE7"/>
    <w:rsid w:val="003121B2"/>
    <w:rsid w:val="00317E10"/>
    <w:rsid w:val="00326853"/>
    <w:rsid w:val="0034024E"/>
    <w:rsid w:val="00365F79"/>
    <w:rsid w:val="00383A3F"/>
    <w:rsid w:val="003852E7"/>
    <w:rsid w:val="0039691A"/>
    <w:rsid w:val="003A4C3D"/>
    <w:rsid w:val="003D1B0D"/>
    <w:rsid w:val="003F0D79"/>
    <w:rsid w:val="00410689"/>
    <w:rsid w:val="004118BF"/>
    <w:rsid w:val="00440214"/>
    <w:rsid w:val="00453FB6"/>
    <w:rsid w:val="004652A9"/>
    <w:rsid w:val="004818D1"/>
    <w:rsid w:val="0049560B"/>
    <w:rsid w:val="004A7081"/>
    <w:rsid w:val="004D591A"/>
    <w:rsid w:val="004F08D7"/>
    <w:rsid w:val="004F3045"/>
    <w:rsid w:val="00526A0B"/>
    <w:rsid w:val="005A29F2"/>
    <w:rsid w:val="005D55D9"/>
    <w:rsid w:val="005E2CD3"/>
    <w:rsid w:val="005F3B30"/>
    <w:rsid w:val="006068ED"/>
    <w:rsid w:val="006177A3"/>
    <w:rsid w:val="006276BF"/>
    <w:rsid w:val="00664BC6"/>
    <w:rsid w:val="00672102"/>
    <w:rsid w:val="00675972"/>
    <w:rsid w:val="00694593"/>
    <w:rsid w:val="006A0BE6"/>
    <w:rsid w:val="006A2E86"/>
    <w:rsid w:val="006E1CEE"/>
    <w:rsid w:val="00701AE7"/>
    <w:rsid w:val="00703E51"/>
    <w:rsid w:val="0073728D"/>
    <w:rsid w:val="00742728"/>
    <w:rsid w:val="00745CC4"/>
    <w:rsid w:val="00752959"/>
    <w:rsid w:val="007616C5"/>
    <w:rsid w:val="007732D8"/>
    <w:rsid w:val="00781FE8"/>
    <w:rsid w:val="00790093"/>
    <w:rsid w:val="00801D90"/>
    <w:rsid w:val="00812483"/>
    <w:rsid w:val="00816191"/>
    <w:rsid w:val="00824C81"/>
    <w:rsid w:val="00845F51"/>
    <w:rsid w:val="0085240C"/>
    <w:rsid w:val="00872A7B"/>
    <w:rsid w:val="0088650A"/>
    <w:rsid w:val="00894527"/>
    <w:rsid w:val="008A7204"/>
    <w:rsid w:val="008E55F0"/>
    <w:rsid w:val="008F2FBA"/>
    <w:rsid w:val="0092082A"/>
    <w:rsid w:val="009254F1"/>
    <w:rsid w:val="00931C20"/>
    <w:rsid w:val="0093792F"/>
    <w:rsid w:val="009609C7"/>
    <w:rsid w:val="00966E2F"/>
    <w:rsid w:val="00974CC9"/>
    <w:rsid w:val="009B2EE5"/>
    <w:rsid w:val="00A01436"/>
    <w:rsid w:val="00A01543"/>
    <w:rsid w:val="00A11AA4"/>
    <w:rsid w:val="00A17A01"/>
    <w:rsid w:val="00A41074"/>
    <w:rsid w:val="00A4355E"/>
    <w:rsid w:val="00A4680A"/>
    <w:rsid w:val="00A57FB1"/>
    <w:rsid w:val="00A64AEE"/>
    <w:rsid w:val="00A731A6"/>
    <w:rsid w:val="00A92B49"/>
    <w:rsid w:val="00AA204F"/>
    <w:rsid w:val="00AB6B66"/>
    <w:rsid w:val="00AC5232"/>
    <w:rsid w:val="00AC5F99"/>
    <w:rsid w:val="00AD529A"/>
    <w:rsid w:val="00AD66A1"/>
    <w:rsid w:val="00B03F74"/>
    <w:rsid w:val="00B24D89"/>
    <w:rsid w:val="00B27471"/>
    <w:rsid w:val="00B31D54"/>
    <w:rsid w:val="00B55A18"/>
    <w:rsid w:val="00BA1D21"/>
    <w:rsid w:val="00BB28EA"/>
    <w:rsid w:val="00BB5E0C"/>
    <w:rsid w:val="00BC2BC3"/>
    <w:rsid w:val="00BE64B7"/>
    <w:rsid w:val="00BF2505"/>
    <w:rsid w:val="00C270BB"/>
    <w:rsid w:val="00C81876"/>
    <w:rsid w:val="00CB0EA4"/>
    <w:rsid w:val="00CB6BD6"/>
    <w:rsid w:val="00CC2A31"/>
    <w:rsid w:val="00CD35A8"/>
    <w:rsid w:val="00CE656D"/>
    <w:rsid w:val="00CF1CB2"/>
    <w:rsid w:val="00D324B4"/>
    <w:rsid w:val="00D55459"/>
    <w:rsid w:val="00D72BFB"/>
    <w:rsid w:val="00DB7558"/>
    <w:rsid w:val="00DC4014"/>
    <w:rsid w:val="00DF5FBA"/>
    <w:rsid w:val="00DF7C7C"/>
    <w:rsid w:val="00E1639D"/>
    <w:rsid w:val="00E22483"/>
    <w:rsid w:val="00E3713F"/>
    <w:rsid w:val="00E457C0"/>
    <w:rsid w:val="00EC4BC6"/>
    <w:rsid w:val="00ED2D03"/>
    <w:rsid w:val="00EE746D"/>
    <w:rsid w:val="00F127F2"/>
    <w:rsid w:val="00F3301B"/>
    <w:rsid w:val="00F45AD2"/>
    <w:rsid w:val="00F92107"/>
    <w:rsid w:val="00F95D92"/>
    <w:rsid w:val="00FE2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F2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107"/>
    <w:pPr>
      <w:widowControl w:val="0"/>
      <w:suppressAutoHyphens/>
      <w:spacing w:after="0" w:line="240" w:lineRule="auto"/>
    </w:pPr>
    <w:rPr>
      <w:rFonts w:ascii="Times New Roman" w:eastAsia="SimSun" w:hAnsi="Times New Roman" w:cs="Mangal"/>
      <w:kern w:val="1"/>
      <w:sz w:val="24"/>
      <w:szCs w:val="24"/>
      <w:lang w:eastAsia="hi-IN" w:bidi="hi-IN"/>
    </w:rPr>
  </w:style>
  <w:style w:type="paragraph" w:styleId="Heading2">
    <w:name w:val="heading 2"/>
    <w:basedOn w:val="Normal"/>
    <w:next w:val="Normal"/>
    <w:link w:val="Heading2Char"/>
    <w:qFormat/>
    <w:rsid w:val="00F92107"/>
    <w:pPr>
      <w:keepNext/>
      <w:spacing w:before="240" w:after="60"/>
      <w:outlineLvl w:val="1"/>
    </w:pPr>
    <w:rPr>
      <w:rFonts w:ascii="Cambria" w:eastAsia="Times New Roman" w:hAnsi="Cambria" w:cs="Cambria"/>
      <w:b/>
      <w:bCs/>
      <w:i/>
      <w:iCs/>
      <w:sz w:val="28"/>
      <w:szCs w:val="25"/>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92107"/>
    <w:rPr>
      <w:rFonts w:ascii="Cambria" w:eastAsia="Times New Roman" w:hAnsi="Cambria" w:cs="Cambria"/>
      <w:b/>
      <w:bCs/>
      <w:i/>
      <w:iCs/>
      <w:kern w:val="1"/>
      <w:sz w:val="28"/>
      <w:szCs w:val="25"/>
      <w:lang w:val="x-none" w:eastAsia="hi-IN" w:bidi="hi-IN"/>
    </w:rPr>
  </w:style>
  <w:style w:type="paragraph" w:styleId="Footer">
    <w:name w:val="footer"/>
    <w:basedOn w:val="Normal"/>
    <w:link w:val="FooterChar"/>
    <w:uiPriority w:val="99"/>
    <w:unhideWhenUsed/>
    <w:rsid w:val="00F92107"/>
    <w:pPr>
      <w:tabs>
        <w:tab w:val="center" w:pos="4513"/>
        <w:tab w:val="right" w:pos="9026"/>
      </w:tabs>
    </w:pPr>
    <w:rPr>
      <w:szCs w:val="21"/>
    </w:rPr>
  </w:style>
  <w:style w:type="character" w:customStyle="1" w:styleId="FooterChar">
    <w:name w:val="Footer Char"/>
    <w:basedOn w:val="DefaultParagraphFont"/>
    <w:link w:val="Footer"/>
    <w:uiPriority w:val="99"/>
    <w:rsid w:val="00F92107"/>
    <w:rPr>
      <w:rFonts w:ascii="Times New Roman" w:eastAsia="SimSun" w:hAnsi="Times New Roman" w:cs="Mangal"/>
      <w:kern w:val="1"/>
      <w:sz w:val="24"/>
      <w:szCs w:val="21"/>
      <w:lang w:eastAsia="hi-IN" w:bidi="hi-IN"/>
    </w:rPr>
  </w:style>
  <w:style w:type="character" w:customStyle="1" w:styleId="shorttext">
    <w:name w:val="short_text"/>
    <w:rsid w:val="00F92107"/>
  </w:style>
  <w:style w:type="table" w:styleId="TableGrid">
    <w:name w:val="Table Grid"/>
    <w:basedOn w:val="TableNormal"/>
    <w:uiPriority w:val="59"/>
    <w:rsid w:val="00894527"/>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1">
    <w:name w:val="Grid Table 6 Colorful1"/>
    <w:basedOn w:val="TableNormal"/>
    <w:uiPriority w:val="51"/>
    <w:rsid w:val="00894527"/>
    <w:pPr>
      <w:spacing w:after="0" w:line="240" w:lineRule="auto"/>
      <w:jc w:val="both"/>
    </w:pPr>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Header">
    <w:name w:val="header"/>
    <w:basedOn w:val="Normal"/>
    <w:link w:val="HeaderChar"/>
    <w:uiPriority w:val="99"/>
    <w:unhideWhenUsed/>
    <w:rsid w:val="00F3301B"/>
    <w:pPr>
      <w:tabs>
        <w:tab w:val="center" w:pos="4680"/>
        <w:tab w:val="right" w:pos="9360"/>
      </w:tabs>
    </w:pPr>
    <w:rPr>
      <w:szCs w:val="21"/>
    </w:rPr>
  </w:style>
  <w:style w:type="character" w:customStyle="1" w:styleId="HeaderChar">
    <w:name w:val="Header Char"/>
    <w:basedOn w:val="DefaultParagraphFont"/>
    <w:link w:val="Header"/>
    <w:uiPriority w:val="99"/>
    <w:rsid w:val="00F3301B"/>
    <w:rPr>
      <w:rFonts w:ascii="Times New Roman" w:eastAsia="SimSun" w:hAnsi="Times New Roman" w:cs="Mangal"/>
      <w:kern w:val="1"/>
      <w:sz w:val="24"/>
      <w:szCs w:val="21"/>
      <w:lang w:eastAsia="hi-IN" w:bidi="hi-IN"/>
    </w:rPr>
  </w:style>
  <w:style w:type="paragraph" w:styleId="ListParagraph">
    <w:name w:val="List Paragraph"/>
    <w:aliases w:val="bullet 1"/>
    <w:basedOn w:val="Normal"/>
    <w:uiPriority w:val="34"/>
    <w:qFormat/>
    <w:rsid w:val="005E2CD3"/>
    <w:pPr>
      <w:widowControl/>
      <w:suppressAutoHyphens w:val="0"/>
      <w:spacing w:line="360" w:lineRule="auto"/>
      <w:ind w:left="720"/>
      <w:contextualSpacing/>
      <w:jc w:val="both"/>
    </w:pPr>
    <w:rPr>
      <w:rFonts w:asciiTheme="minorHAnsi" w:eastAsiaTheme="minorHAnsi" w:hAnsiTheme="minorHAnsi" w:cstheme="minorBidi"/>
      <w:kern w:val="0"/>
      <w:sz w:val="22"/>
      <w:szCs w:val="22"/>
      <w:lang w:eastAsia="en-US" w:bidi="ar-SA"/>
    </w:rPr>
  </w:style>
  <w:style w:type="paragraph" w:styleId="BalloonText">
    <w:name w:val="Balloon Text"/>
    <w:basedOn w:val="Normal"/>
    <w:link w:val="BalloonTextChar"/>
    <w:uiPriority w:val="99"/>
    <w:semiHidden/>
    <w:unhideWhenUsed/>
    <w:rsid w:val="0073728D"/>
    <w:rPr>
      <w:rFonts w:ascii="Tahoma" w:hAnsi="Tahoma"/>
      <w:sz w:val="16"/>
      <w:szCs w:val="14"/>
    </w:rPr>
  </w:style>
  <w:style w:type="character" w:customStyle="1" w:styleId="BalloonTextChar">
    <w:name w:val="Balloon Text Char"/>
    <w:basedOn w:val="DefaultParagraphFont"/>
    <w:link w:val="BalloonText"/>
    <w:uiPriority w:val="99"/>
    <w:semiHidden/>
    <w:rsid w:val="0073728D"/>
    <w:rPr>
      <w:rFonts w:ascii="Tahoma" w:eastAsia="SimSun" w:hAnsi="Tahoma" w:cs="Mangal"/>
      <w:kern w:val="1"/>
      <w:sz w:val="16"/>
      <w:szCs w:val="1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107"/>
    <w:pPr>
      <w:widowControl w:val="0"/>
      <w:suppressAutoHyphens/>
      <w:spacing w:after="0" w:line="240" w:lineRule="auto"/>
    </w:pPr>
    <w:rPr>
      <w:rFonts w:ascii="Times New Roman" w:eastAsia="SimSun" w:hAnsi="Times New Roman" w:cs="Mangal"/>
      <w:kern w:val="1"/>
      <w:sz w:val="24"/>
      <w:szCs w:val="24"/>
      <w:lang w:eastAsia="hi-IN" w:bidi="hi-IN"/>
    </w:rPr>
  </w:style>
  <w:style w:type="paragraph" w:styleId="Heading2">
    <w:name w:val="heading 2"/>
    <w:basedOn w:val="Normal"/>
    <w:next w:val="Normal"/>
    <w:link w:val="Heading2Char"/>
    <w:qFormat/>
    <w:rsid w:val="00F92107"/>
    <w:pPr>
      <w:keepNext/>
      <w:spacing w:before="240" w:after="60"/>
      <w:outlineLvl w:val="1"/>
    </w:pPr>
    <w:rPr>
      <w:rFonts w:ascii="Cambria" w:eastAsia="Times New Roman" w:hAnsi="Cambria" w:cs="Cambria"/>
      <w:b/>
      <w:bCs/>
      <w:i/>
      <w:iCs/>
      <w:sz w:val="28"/>
      <w:szCs w:val="25"/>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92107"/>
    <w:rPr>
      <w:rFonts w:ascii="Cambria" w:eastAsia="Times New Roman" w:hAnsi="Cambria" w:cs="Cambria"/>
      <w:b/>
      <w:bCs/>
      <w:i/>
      <w:iCs/>
      <w:kern w:val="1"/>
      <w:sz w:val="28"/>
      <w:szCs w:val="25"/>
      <w:lang w:val="x-none" w:eastAsia="hi-IN" w:bidi="hi-IN"/>
    </w:rPr>
  </w:style>
  <w:style w:type="paragraph" w:styleId="Footer">
    <w:name w:val="footer"/>
    <w:basedOn w:val="Normal"/>
    <w:link w:val="FooterChar"/>
    <w:uiPriority w:val="99"/>
    <w:unhideWhenUsed/>
    <w:rsid w:val="00F92107"/>
    <w:pPr>
      <w:tabs>
        <w:tab w:val="center" w:pos="4513"/>
        <w:tab w:val="right" w:pos="9026"/>
      </w:tabs>
    </w:pPr>
    <w:rPr>
      <w:szCs w:val="21"/>
    </w:rPr>
  </w:style>
  <w:style w:type="character" w:customStyle="1" w:styleId="FooterChar">
    <w:name w:val="Footer Char"/>
    <w:basedOn w:val="DefaultParagraphFont"/>
    <w:link w:val="Footer"/>
    <w:uiPriority w:val="99"/>
    <w:rsid w:val="00F92107"/>
    <w:rPr>
      <w:rFonts w:ascii="Times New Roman" w:eastAsia="SimSun" w:hAnsi="Times New Roman" w:cs="Mangal"/>
      <w:kern w:val="1"/>
      <w:sz w:val="24"/>
      <w:szCs w:val="21"/>
      <w:lang w:eastAsia="hi-IN" w:bidi="hi-IN"/>
    </w:rPr>
  </w:style>
  <w:style w:type="character" w:customStyle="1" w:styleId="shorttext">
    <w:name w:val="short_text"/>
    <w:rsid w:val="00F92107"/>
  </w:style>
  <w:style w:type="table" w:styleId="TableGrid">
    <w:name w:val="Table Grid"/>
    <w:basedOn w:val="TableNormal"/>
    <w:uiPriority w:val="59"/>
    <w:rsid w:val="00894527"/>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1">
    <w:name w:val="Grid Table 6 Colorful1"/>
    <w:basedOn w:val="TableNormal"/>
    <w:uiPriority w:val="51"/>
    <w:rsid w:val="00894527"/>
    <w:pPr>
      <w:spacing w:after="0" w:line="240" w:lineRule="auto"/>
      <w:jc w:val="both"/>
    </w:pPr>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Header">
    <w:name w:val="header"/>
    <w:basedOn w:val="Normal"/>
    <w:link w:val="HeaderChar"/>
    <w:uiPriority w:val="99"/>
    <w:unhideWhenUsed/>
    <w:rsid w:val="00F3301B"/>
    <w:pPr>
      <w:tabs>
        <w:tab w:val="center" w:pos="4680"/>
        <w:tab w:val="right" w:pos="9360"/>
      </w:tabs>
    </w:pPr>
    <w:rPr>
      <w:szCs w:val="21"/>
    </w:rPr>
  </w:style>
  <w:style w:type="character" w:customStyle="1" w:styleId="HeaderChar">
    <w:name w:val="Header Char"/>
    <w:basedOn w:val="DefaultParagraphFont"/>
    <w:link w:val="Header"/>
    <w:uiPriority w:val="99"/>
    <w:rsid w:val="00F3301B"/>
    <w:rPr>
      <w:rFonts w:ascii="Times New Roman" w:eastAsia="SimSun" w:hAnsi="Times New Roman" w:cs="Mangal"/>
      <w:kern w:val="1"/>
      <w:sz w:val="24"/>
      <w:szCs w:val="21"/>
      <w:lang w:eastAsia="hi-IN" w:bidi="hi-IN"/>
    </w:rPr>
  </w:style>
  <w:style w:type="paragraph" w:styleId="ListParagraph">
    <w:name w:val="List Paragraph"/>
    <w:aliases w:val="bullet 1"/>
    <w:basedOn w:val="Normal"/>
    <w:uiPriority w:val="34"/>
    <w:qFormat/>
    <w:rsid w:val="005E2CD3"/>
    <w:pPr>
      <w:widowControl/>
      <w:suppressAutoHyphens w:val="0"/>
      <w:spacing w:line="360" w:lineRule="auto"/>
      <w:ind w:left="720"/>
      <w:contextualSpacing/>
      <w:jc w:val="both"/>
    </w:pPr>
    <w:rPr>
      <w:rFonts w:asciiTheme="minorHAnsi" w:eastAsiaTheme="minorHAnsi" w:hAnsiTheme="minorHAnsi" w:cstheme="minorBidi"/>
      <w:kern w:val="0"/>
      <w:sz w:val="22"/>
      <w:szCs w:val="22"/>
      <w:lang w:eastAsia="en-US" w:bidi="ar-SA"/>
    </w:rPr>
  </w:style>
  <w:style w:type="paragraph" w:styleId="BalloonText">
    <w:name w:val="Balloon Text"/>
    <w:basedOn w:val="Normal"/>
    <w:link w:val="BalloonTextChar"/>
    <w:uiPriority w:val="99"/>
    <w:semiHidden/>
    <w:unhideWhenUsed/>
    <w:rsid w:val="0073728D"/>
    <w:rPr>
      <w:rFonts w:ascii="Tahoma" w:hAnsi="Tahoma"/>
      <w:sz w:val="16"/>
      <w:szCs w:val="14"/>
    </w:rPr>
  </w:style>
  <w:style w:type="character" w:customStyle="1" w:styleId="BalloonTextChar">
    <w:name w:val="Balloon Text Char"/>
    <w:basedOn w:val="DefaultParagraphFont"/>
    <w:link w:val="BalloonText"/>
    <w:uiPriority w:val="99"/>
    <w:semiHidden/>
    <w:rsid w:val="0073728D"/>
    <w:rPr>
      <w:rFonts w:ascii="Tahoma" w:eastAsia="SimSun" w:hAnsi="Tahoma" w:cs="Mangal"/>
      <w:kern w:val="1"/>
      <w:sz w:val="16"/>
      <w:szCs w:val="1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1467</Words>
  <Characters>8365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Admin</cp:lastModifiedBy>
  <cp:revision>8</cp:revision>
  <cp:lastPrinted>2021-03-09T10:41:00Z</cp:lastPrinted>
  <dcterms:created xsi:type="dcterms:W3CDTF">2021-03-01T02:37:00Z</dcterms:created>
  <dcterms:modified xsi:type="dcterms:W3CDTF">2021-03-09T10:47:00Z</dcterms:modified>
</cp:coreProperties>
</file>